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7C2" w:rsidRPr="009727C2" w:rsidRDefault="009727C2" w:rsidP="009727C2">
      <w:pPr>
        <w:pStyle w:val="Heading2"/>
        <w:numPr>
          <w:ilvl w:val="0"/>
          <w:numId w:val="0"/>
        </w:numPr>
        <w:tabs>
          <w:tab w:val="clear" w:pos="567"/>
        </w:tabs>
        <w:spacing w:before="120"/>
        <w:jc w:val="right"/>
        <w:rPr>
          <w:rFonts w:ascii="Times New Roman" w:hAnsi="Times New Roman"/>
          <w:b w:val="0"/>
          <w:sz w:val="24"/>
          <w:szCs w:val="24"/>
        </w:rPr>
      </w:pPr>
      <w:bookmarkStart w:id="0" w:name="_Toc401780037"/>
      <w:r w:rsidRPr="009727C2">
        <w:rPr>
          <w:rFonts w:ascii="Times New Roman" w:hAnsi="Times New Roman"/>
          <w:b w:val="0"/>
          <w:sz w:val="24"/>
          <w:szCs w:val="24"/>
        </w:rPr>
        <w:t>ПРИЛОЖЕНИЕ № 1</w:t>
      </w:r>
      <w:bookmarkEnd w:id="0"/>
    </w:p>
    <w:p w:rsidR="00695B41" w:rsidRDefault="00695B41" w:rsidP="00CC2E9C">
      <w:pPr>
        <w:spacing w:before="120" w:after="120" w:line="240" w:lineRule="auto"/>
        <w:rPr>
          <w:rFonts w:ascii="Times New Roman" w:eastAsia="Times New Roman" w:hAnsi="Times New Roman"/>
          <w:b/>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4968"/>
      </w:tblGrid>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Н</w:t>
            </w:r>
            <w:r w:rsidRPr="008E06ED">
              <w:rPr>
                <w:bCs/>
                <w:caps w:val="0"/>
                <w:sz w:val="24"/>
                <w:szCs w:val="24"/>
                <w:lang w:val="bg-BG"/>
              </w:rPr>
              <w:t>аименование на участника :</w:t>
            </w:r>
          </w:p>
        </w:tc>
        <w:tc>
          <w:tcPr>
            <w:tcW w:w="4968" w:type="dxa"/>
          </w:tcPr>
          <w:p w:rsidR="00B97455" w:rsidRPr="004C6079" w:rsidRDefault="00B97455" w:rsidP="00D96C4A">
            <w:pPr>
              <w:pStyle w:val="BodyTextIndent3"/>
              <w:tabs>
                <w:tab w:val="left" w:pos="426"/>
              </w:tabs>
              <w:ind w:left="0"/>
              <w:rPr>
                <w:rFonts w:ascii="Times New Roman" w:hAnsi="Times New Roman"/>
                <w:iCs/>
                <w:sz w:val="24"/>
                <w:szCs w:val="24"/>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С</w:t>
            </w:r>
            <w:r w:rsidRPr="008E06ED">
              <w:rPr>
                <w:bCs/>
                <w:caps w:val="0"/>
                <w:sz w:val="24"/>
                <w:szCs w:val="24"/>
                <w:lang w:val="bg-BG"/>
              </w:rPr>
              <w:t>едалище по регистрация :</w:t>
            </w:r>
          </w:p>
        </w:tc>
        <w:tc>
          <w:tcPr>
            <w:tcW w:w="4968" w:type="dxa"/>
          </w:tcPr>
          <w:p w:rsidR="00B97455" w:rsidRPr="004C6079" w:rsidRDefault="00B97455" w:rsidP="00D96C4A">
            <w:pPr>
              <w:pStyle w:val="BodyTextIndent3"/>
              <w:tabs>
                <w:tab w:val="left" w:pos="426"/>
              </w:tabs>
              <w:ind w:left="0"/>
              <w:rPr>
                <w:rFonts w:ascii="Times New Roman" w:hAnsi="Times New Roman"/>
                <w:iCs/>
                <w:sz w:val="24"/>
                <w:szCs w:val="24"/>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БУЛСТАТ</w:t>
            </w:r>
            <w:r w:rsidRPr="008E06ED">
              <w:rPr>
                <w:bCs/>
                <w:caps w:val="0"/>
                <w:sz w:val="24"/>
                <w:szCs w:val="24"/>
                <w:lang w:val="bg-BG"/>
              </w:rPr>
              <w:t xml:space="preserve"> номер /ЕИК/ :</w:t>
            </w:r>
          </w:p>
        </w:tc>
        <w:tc>
          <w:tcPr>
            <w:tcW w:w="4968" w:type="dxa"/>
          </w:tcPr>
          <w:p w:rsidR="00B97455" w:rsidRPr="004C6079" w:rsidRDefault="00B97455" w:rsidP="00D96C4A">
            <w:pPr>
              <w:pStyle w:val="BodyTextIndent3"/>
              <w:tabs>
                <w:tab w:val="left" w:pos="426"/>
              </w:tabs>
              <w:ind w:left="0"/>
              <w:rPr>
                <w:rFonts w:ascii="Times New Roman" w:hAnsi="Times New Roman"/>
                <w:iCs/>
                <w:sz w:val="24"/>
                <w:szCs w:val="24"/>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Т</w:t>
            </w:r>
            <w:r w:rsidRPr="008E06ED">
              <w:rPr>
                <w:bCs/>
                <w:caps w:val="0"/>
                <w:sz w:val="24"/>
                <w:szCs w:val="24"/>
                <w:lang w:val="bg-BG"/>
              </w:rPr>
              <w:t>очен адрес за кореспонденция:</w:t>
            </w:r>
          </w:p>
        </w:tc>
        <w:tc>
          <w:tcPr>
            <w:tcW w:w="4968" w:type="dxa"/>
          </w:tcPr>
          <w:p w:rsidR="00B97455" w:rsidRPr="004C6079" w:rsidRDefault="00B97455" w:rsidP="00D96C4A">
            <w:pPr>
              <w:pStyle w:val="BodyTextIndent3"/>
              <w:tabs>
                <w:tab w:val="left" w:pos="426"/>
              </w:tabs>
              <w:ind w:left="0"/>
              <w:jc w:val="center"/>
              <w:rPr>
                <w:rFonts w:ascii="Times New Roman" w:hAnsi="Times New Roman"/>
                <w:iCs/>
                <w:sz w:val="24"/>
                <w:szCs w:val="24"/>
              </w:rPr>
            </w:pPr>
            <w:r w:rsidRPr="004C6079">
              <w:rPr>
                <w:rFonts w:ascii="Times New Roman" w:hAnsi="Times New Roman"/>
                <w:iCs/>
                <w:sz w:val="24"/>
                <w:szCs w:val="24"/>
              </w:rPr>
              <w:t>(държава, град, пощенски код, улица, №)</w:t>
            </w: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Т</w:t>
            </w:r>
            <w:r w:rsidRPr="008E06ED">
              <w:rPr>
                <w:bCs/>
                <w:caps w:val="0"/>
                <w:sz w:val="24"/>
                <w:szCs w:val="24"/>
                <w:lang w:val="bg-BG"/>
              </w:rPr>
              <w:t>елефонен номер :</w:t>
            </w:r>
          </w:p>
        </w:tc>
        <w:tc>
          <w:tcPr>
            <w:tcW w:w="4968" w:type="dxa"/>
          </w:tcPr>
          <w:p w:rsidR="00B97455" w:rsidRPr="004C6079" w:rsidRDefault="00B97455" w:rsidP="00D96C4A">
            <w:pPr>
              <w:pStyle w:val="BodyText"/>
              <w:tabs>
                <w:tab w:val="left" w:pos="426"/>
              </w:tabs>
              <w:rPr>
                <w:iCs/>
                <w:sz w:val="24"/>
                <w:szCs w:val="24"/>
                <w:lang w:val="bg-BG"/>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Ф</w:t>
            </w:r>
            <w:r w:rsidRPr="008E06ED">
              <w:rPr>
                <w:bCs/>
                <w:caps w:val="0"/>
                <w:sz w:val="24"/>
                <w:szCs w:val="24"/>
                <w:lang w:val="bg-BG"/>
              </w:rPr>
              <w:t>акс номер :</w:t>
            </w:r>
          </w:p>
        </w:tc>
        <w:tc>
          <w:tcPr>
            <w:tcW w:w="4968" w:type="dxa"/>
          </w:tcPr>
          <w:p w:rsidR="00B97455" w:rsidRPr="004C6079" w:rsidRDefault="00B97455" w:rsidP="00D96C4A">
            <w:pPr>
              <w:pStyle w:val="BodyText"/>
              <w:tabs>
                <w:tab w:val="left" w:pos="426"/>
              </w:tabs>
              <w:rPr>
                <w:iCs/>
                <w:sz w:val="24"/>
                <w:szCs w:val="24"/>
                <w:lang w:val="bg-BG"/>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Pr>
                <w:bCs/>
                <w:caps w:val="0"/>
                <w:sz w:val="24"/>
                <w:szCs w:val="24"/>
                <w:lang w:val="bg-BG"/>
              </w:rPr>
              <w:t>Л</w:t>
            </w:r>
            <w:r w:rsidRPr="008E06ED">
              <w:rPr>
                <w:bCs/>
                <w:caps w:val="0"/>
                <w:sz w:val="24"/>
                <w:szCs w:val="24"/>
                <w:lang w:val="bg-BG"/>
              </w:rPr>
              <w:t>ице за контакти :</w:t>
            </w:r>
          </w:p>
        </w:tc>
        <w:tc>
          <w:tcPr>
            <w:tcW w:w="4968" w:type="dxa"/>
          </w:tcPr>
          <w:p w:rsidR="00B97455" w:rsidRPr="004C6079" w:rsidRDefault="00B97455" w:rsidP="00D96C4A">
            <w:pPr>
              <w:pStyle w:val="BodyText"/>
              <w:tabs>
                <w:tab w:val="left" w:pos="426"/>
              </w:tabs>
              <w:rPr>
                <w:iCs/>
                <w:sz w:val="24"/>
                <w:szCs w:val="24"/>
                <w:lang w:val="bg-BG"/>
              </w:rPr>
            </w:pPr>
          </w:p>
        </w:tc>
      </w:tr>
      <w:tr w:rsidR="00B97455" w:rsidRPr="005D166F" w:rsidTr="00D96C4A">
        <w:trPr>
          <w:jc w:val="center"/>
        </w:trPr>
        <w:tc>
          <w:tcPr>
            <w:tcW w:w="3708" w:type="dxa"/>
            <w:vAlign w:val="center"/>
          </w:tcPr>
          <w:p w:rsidR="00B97455" w:rsidRPr="008E06ED" w:rsidRDefault="00B97455" w:rsidP="00D96C4A">
            <w:pPr>
              <w:pStyle w:val="BodyText"/>
              <w:tabs>
                <w:tab w:val="left" w:pos="426"/>
              </w:tabs>
              <w:rPr>
                <w:bCs/>
                <w:sz w:val="24"/>
                <w:szCs w:val="24"/>
                <w:lang w:val="bg-BG"/>
              </w:rPr>
            </w:pPr>
            <w:r w:rsidRPr="008E06ED">
              <w:rPr>
                <w:bCs/>
                <w:caps w:val="0"/>
                <w:sz w:val="24"/>
                <w:szCs w:val="24"/>
                <w:lang w:val="bg-BG"/>
              </w:rPr>
              <w:t>e</w:t>
            </w:r>
            <w:r w:rsidRPr="008E06ED">
              <w:rPr>
                <w:bCs/>
                <w:caps w:val="0"/>
                <w:sz w:val="24"/>
                <w:szCs w:val="24"/>
                <w:lang w:val="en-US"/>
              </w:rPr>
              <w:t>-</w:t>
            </w:r>
            <w:r w:rsidRPr="008E06ED">
              <w:rPr>
                <w:bCs/>
                <w:caps w:val="0"/>
                <w:sz w:val="24"/>
                <w:szCs w:val="24"/>
                <w:lang w:val="bg-BG"/>
              </w:rPr>
              <w:t>mail :</w:t>
            </w:r>
          </w:p>
        </w:tc>
        <w:tc>
          <w:tcPr>
            <w:tcW w:w="4968" w:type="dxa"/>
          </w:tcPr>
          <w:p w:rsidR="00B97455" w:rsidRPr="004C6079" w:rsidRDefault="00B97455" w:rsidP="00D96C4A">
            <w:pPr>
              <w:pStyle w:val="BodyText"/>
              <w:tabs>
                <w:tab w:val="left" w:pos="426"/>
              </w:tabs>
              <w:rPr>
                <w:iCs/>
                <w:sz w:val="24"/>
                <w:szCs w:val="24"/>
                <w:lang w:val="bg-BG"/>
              </w:rPr>
            </w:pPr>
          </w:p>
        </w:tc>
      </w:tr>
    </w:tbl>
    <w:p w:rsidR="00B97455" w:rsidRDefault="00B97455" w:rsidP="00B97455">
      <w:pPr>
        <w:spacing w:before="120" w:after="120" w:line="240" w:lineRule="auto"/>
        <w:rPr>
          <w:rFonts w:ascii="Times New Roman" w:eastAsia="Times New Roman" w:hAnsi="Times New Roman"/>
          <w:sz w:val="24"/>
          <w:szCs w:val="24"/>
          <w:lang w:eastAsia="bg-BG"/>
        </w:rPr>
      </w:pPr>
    </w:p>
    <w:p w:rsidR="00695B41" w:rsidRPr="009727C2" w:rsidRDefault="00695B41" w:rsidP="00B97455">
      <w:pPr>
        <w:spacing w:before="120" w:after="120" w:line="240" w:lineRule="auto"/>
        <w:rPr>
          <w:rFonts w:ascii="Times New Roman" w:eastAsia="Times New Roman" w:hAnsi="Times New Roman"/>
          <w:sz w:val="24"/>
          <w:szCs w:val="24"/>
          <w:lang w:eastAsia="bg-BG"/>
        </w:rPr>
      </w:pPr>
    </w:p>
    <w:p w:rsidR="00695B41" w:rsidRDefault="009727C2" w:rsidP="00CC2E9C">
      <w:pPr>
        <w:spacing w:before="120" w:after="120" w:line="240" w:lineRule="auto"/>
        <w:jc w:val="center"/>
        <w:rPr>
          <w:rFonts w:ascii="Times New Roman" w:eastAsia="Times New Roman" w:hAnsi="Times New Roman"/>
          <w:b/>
          <w:sz w:val="24"/>
          <w:szCs w:val="24"/>
          <w:lang w:eastAsia="bg-BG"/>
        </w:rPr>
      </w:pPr>
      <w:r w:rsidRPr="009727C2">
        <w:rPr>
          <w:rFonts w:ascii="Times New Roman" w:eastAsia="Times New Roman" w:hAnsi="Times New Roman"/>
          <w:b/>
          <w:sz w:val="24"/>
          <w:szCs w:val="24"/>
          <w:lang w:eastAsia="bg-BG"/>
        </w:rPr>
        <w:t xml:space="preserve">ОФЕРТА </w:t>
      </w:r>
    </w:p>
    <w:p w:rsidR="00695B41" w:rsidRPr="009727C2" w:rsidRDefault="009727C2" w:rsidP="00CC2E9C">
      <w:pPr>
        <w:spacing w:before="120" w:after="120" w:line="240" w:lineRule="auto"/>
        <w:jc w:val="center"/>
        <w:rPr>
          <w:rFonts w:ascii="Times New Roman" w:eastAsia="Times New Roman" w:hAnsi="Times New Roman"/>
          <w:sz w:val="24"/>
          <w:szCs w:val="24"/>
          <w:lang w:eastAsia="bg-BG"/>
        </w:rPr>
      </w:pPr>
      <w:r w:rsidRPr="009727C2">
        <w:rPr>
          <w:rFonts w:ascii="Times New Roman" w:eastAsia="Times New Roman" w:hAnsi="Times New Roman"/>
          <w:sz w:val="24"/>
          <w:szCs w:val="24"/>
          <w:lang w:eastAsia="bg-BG"/>
        </w:rPr>
        <w:t>за участие в открита процедура по ЗОП с предмет:</w:t>
      </w:r>
    </w:p>
    <w:p w:rsidR="00CC2E9C" w:rsidRPr="00CC2E9C" w:rsidRDefault="00CC2E9C" w:rsidP="00CC2E9C">
      <w:pPr>
        <w:keepNext/>
        <w:spacing w:before="240" w:after="60"/>
        <w:ind w:left="270"/>
        <w:jc w:val="both"/>
        <w:outlineLvl w:val="2"/>
        <w:rPr>
          <w:rFonts w:ascii="Times New Roman" w:hAnsi="Times New Roman"/>
          <w:b/>
          <w:bCs/>
          <w:lang w:eastAsia="bg-BG"/>
        </w:rPr>
      </w:pPr>
      <w:r w:rsidRPr="00CC2E9C">
        <w:rPr>
          <w:rFonts w:ascii="Times New Roman" w:hAnsi="Times New Roman"/>
          <w:b/>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A836DB" w:rsidRPr="00A836DB" w:rsidRDefault="00A836DB" w:rsidP="00CC2E9C">
      <w:pPr>
        <w:spacing w:before="120" w:after="120" w:line="240" w:lineRule="auto"/>
        <w:ind w:left="270"/>
        <w:jc w:val="both"/>
        <w:rPr>
          <w:rFonts w:ascii="Times New Roman" w:eastAsia="Times New Roman" w:hAnsi="Times New Roman"/>
          <w:sz w:val="24"/>
          <w:szCs w:val="24"/>
          <w:lang w:eastAsia="bg-BG"/>
        </w:rPr>
      </w:pPr>
    </w:p>
    <w:p w:rsidR="007516F2" w:rsidRDefault="007516F2" w:rsidP="00CC2E9C">
      <w:pPr>
        <w:spacing w:after="0" w:line="240" w:lineRule="auto"/>
        <w:ind w:left="270"/>
        <w:jc w:val="right"/>
        <w:rPr>
          <w:rFonts w:ascii="Times New Roman" w:eastAsia="Times New Roman" w:hAnsi="Times New Roman"/>
          <w:b/>
          <w:sz w:val="24"/>
          <w:szCs w:val="24"/>
          <w:lang w:eastAsia="bg-BG"/>
        </w:rPr>
      </w:pPr>
    </w:p>
    <w:p w:rsidR="008E06ED" w:rsidRDefault="009727C2" w:rsidP="00CC2E9C">
      <w:pPr>
        <w:spacing w:after="0" w:line="240" w:lineRule="auto"/>
        <w:ind w:left="270"/>
        <w:rPr>
          <w:rFonts w:ascii="Times New Roman" w:eastAsia="Times New Roman" w:hAnsi="Times New Roman"/>
          <w:b/>
          <w:sz w:val="24"/>
          <w:szCs w:val="24"/>
          <w:lang w:eastAsia="bg-BG"/>
        </w:rPr>
      </w:pPr>
      <w:r w:rsidRPr="009727C2">
        <w:rPr>
          <w:rFonts w:ascii="Times New Roman" w:eastAsia="Times New Roman" w:hAnsi="Times New Roman"/>
          <w:b/>
          <w:sz w:val="24"/>
          <w:szCs w:val="24"/>
          <w:lang w:eastAsia="bg-BG"/>
        </w:rPr>
        <w:t>ДО</w:t>
      </w:r>
    </w:p>
    <w:p w:rsidR="009727C2" w:rsidRPr="008E06ED" w:rsidRDefault="00A836DB" w:rsidP="00CC2E9C">
      <w:pPr>
        <w:spacing w:after="0" w:line="240" w:lineRule="auto"/>
        <w:ind w:left="270"/>
        <w:rPr>
          <w:rFonts w:ascii="Times New Roman" w:eastAsia="Times New Roman" w:hAnsi="Times New Roman"/>
          <w:b/>
          <w:sz w:val="24"/>
          <w:szCs w:val="24"/>
          <w:lang w:eastAsia="bg-BG"/>
        </w:rPr>
      </w:pPr>
      <w:r>
        <w:rPr>
          <w:rFonts w:ascii="Times New Roman" w:eastAsia="Times New Roman" w:hAnsi="Times New Roman"/>
          <w:b/>
          <w:sz w:val="24"/>
          <w:szCs w:val="24"/>
          <w:lang w:eastAsia="bg-BG"/>
        </w:rPr>
        <w:t>Община Гурково</w:t>
      </w:r>
      <w:r w:rsidR="009727C2" w:rsidRPr="008E06ED">
        <w:rPr>
          <w:rFonts w:ascii="Times New Roman" w:eastAsia="Times New Roman" w:hAnsi="Times New Roman"/>
          <w:b/>
          <w:sz w:val="24"/>
          <w:szCs w:val="24"/>
          <w:lang w:eastAsia="bg-BG"/>
        </w:rPr>
        <w:t xml:space="preserve">, </w:t>
      </w:r>
    </w:p>
    <w:p w:rsidR="009727C2" w:rsidRDefault="009727C2" w:rsidP="00CC2E9C">
      <w:pPr>
        <w:spacing w:after="0" w:line="240" w:lineRule="auto"/>
        <w:ind w:left="270"/>
        <w:rPr>
          <w:rFonts w:ascii="Times New Roman" w:eastAsia="Times New Roman" w:hAnsi="Times New Roman"/>
          <w:b/>
          <w:sz w:val="24"/>
          <w:szCs w:val="24"/>
          <w:lang w:eastAsia="bg-BG"/>
        </w:rPr>
      </w:pPr>
      <w:r w:rsidRPr="008E06ED">
        <w:rPr>
          <w:rFonts w:ascii="Times New Roman" w:eastAsia="Times New Roman" w:hAnsi="Times New Roman"/>
          <w:b/>
          <w:sz w:val="24"/>
          <w:szCs w:val="24"/>
          <w:lang w:eastAsia="bg-BG"/>
        </w:rPr>
        <w:t xml:space="preserve">гр. </w:t>
      </w:r>
      <w:r w:rsidR="00A836DB">
        <w:rPr>
          <w:rFonts w:ascii="Times New Roman" w:eastAsia="Times New Roman" w:hAnsi="Times New Roman"/>
          <w:b/>
          <w:sz w:val="24"/>
          <w:szCs w:val="24"/>
          <w:lang w:eastAsia="bg-BG"/>
        </w:rPr>
        <w:t>Гурково,</w:t>
      </w:r>
      <w:r w:rsidRPr="008E06ED">
        <w:rPr>
          <w:rFonts w:ascii="Times New Roman" w:eastAsia="Times New Roman" w:hAnsi="Times New Roman"/>
          <w:b/>
          <w:sz w:val="24"/>
          <w:szCs w:val="24"/>
          <w:lang w:eastAsia="bg-BG"/>
        </w:rPr>
        <w:t xml:space="preserve"> </w:t>
      </w:r>
      <w:r w:rsidR="00A836DB">
        <w:rPr>
          <w:rFonts w:ascii="Times New Roman" w:eastAsia="Times New Roman" w:hAnsi="Times New Roman"/>
          <w:b/>
          <w:sz w:val="24"/>
          <w:szCs w:val="24"/>
          <w:lang w:eastAsia="bg-BG"/>
        </w:rPr>
        <w:t>6199</w:t>
      </w:r>
      <w:r w:rsidRPr="008E06ED">
        <w:rPr>
          <w:rFonts w:ascii="Times New Roman" w:eastAsia="Times New Roman" w:hAnsi="Times New Roman"/>
          <w:b/>
          <w:sz w:val="24"/>
          <w:szCs w:val="24"/>
          <w:lang w:eastAsia="bg-BG"/>
        </w:rPr>
        <w:t xml:space="preserve">, </w:t>
      </w:r>
      <w:r w:rsidR="00A836DB" w:rsidRPr="00A836DB">
        <w:rPr>
          <w:rFonts w:ascii="Times New Roman" w:eastAsia="Times New Roman" w:hAnsi="Times New Roman"/>
          <w:b/>
          <w:sz w:val="24"/>
          <w:szCs w:val="24"/>
          <w:lang w:eastAsia="bg-BG"/>
        </w:rPr>
        <w:t>ул. Александър Батенберг 3</w:t>
      </w:r>
    </w:p>
    <w:p w:rsidR="00CC2E9C" w:rsidRPr="009727C2" w:rsidRDefault="00CC2E9C" w:rsidP="00CC2E9C">
      <w:pPr>
        <w:spacing w:after="0" w:line="240" w:lineRule="auto"/>
        <w:ind w:left="270"/>
        <w:rPr>
          <w:rFonts w:ascii="Times New Roman" w:eastAsia="Times New Roman" w:hAnsi="Times New Roman"/>
          <w:b/>
          <w:i/>
          <w:caps/>
          <w:sz w:val="24"/>
          <w:szCs w:val="24"/>
          <w:u w:val="single"/>
          <w:lang w:eastAsia="bg-BG"/>
        </w:rPr>
      </w:pPr>
    </w:p>
    <w:p w:rsidR="009727C2" w:rsidRPr="00CC2E9C" w:rsidRDefault="009727C2" w:rsidP="00CC2E9C">
      <w:pPr>
        <w:spacing w:before="120" w:after="120" w:line="240" w:lineRule="auto"/>
        <w:ind w:left="270"/>
        <w:rPr>
          <w:rFonts w:ascii="Times New Roman" w:eastAsia="Times New Roman" w:hAnsi="Times New Roman"/>
          <w:b/>
          <w:sz w:val="24"/>
          <w:szCs w:val="24"/>
          <w:lang w:eastAsia="bg-BG"/>
        </w:rPr>
      </w:pPr>
      <w:r w:rsidRPr="009727C2">
        <w:rPr>
          <w:rFonts w:ascii="Times New Roman" w:eastAsia="Times New Roman" w:hAnsi="Times New Roman"/>
          <w:b/>
          <w:sz w:val="24"/>
          <w:szCs w:val="24"/>
          <w:lang w:eastAsia="bg-BG"/>
        </w:rPr>
        <w:tab/>
        <w:t>УВАЖАЕМИ ГОСПОЖИ И ГОСПОДА,</w:t>
      </w:r>
    </w:p>
    <w:p w:rsidR="00D07315" w:rsidRPr="00CC2E9C" w:rsidRDefault="009727C2" w:rsidP="00CC2E9C">
      <w:pPr>
        <w:keepNext/>
        <w:spacing w:before="240" w:after="60"/>
        <w:ind w:left="270" w:firstLine="438"/>
        <w:jc w:val="both"/>
        <w:outlineLvl w:val="2"/>
        <w:rPr>
          <w:rFonts w:ascii="Times New Roman" w:hAnsi="Times New Roman"/>
          <w:b/>
          <w:bCs/>
          <w:lang w:eastAsia="bg-BG"/>
        </w:rPr>
      </w:pPr>
      <w:r w:rsidRPr="009727C2">
        <w:rPr>
          <w:rFonts w:ascii="Times New Roman" w:eastAsia="Times New Roman" w:hAnsi="Times New Roman"/>
          <w:sz w:val="24"/>
          <w:szCs w:val="24"/>
          <w:lang w:eastAsia="bg-BG"/>
        </w:rPr>
        <w:t xml:space="preserve">С настоящото Ви представяме нашата оферта за участие в обявената от Вас открита процедура по реда на Закона за обществените поръчки за възлагане на обществена поръчка с предмет: </w:t>
      </w:r>
      <w:r w:rsidR="00CC2E9C" w:rsidRPr="00CC2E9C">
        <w:rPr>
          <w:rFonts w:ascii="Times New Roman" w:hAnsi="Times New Roman"/>
          <w:b/>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695B41" w:rsidRPr="00CC2E9C" w:rsidRDefault="00876F8C" w:rsidP="00CC2E9C">
      <w:pPr>
        <w:pStyle w:val="BodyText"/>
        <w:tabs>
          <w:tab w:val="left" w:pos="426"/>
        </w:tabs>
        <w:spacing w:before="100" w:beforeAutospacing="1" w:after="100" w:afterAutospacing="1"/>
        <w:jc w:val="both"/>
        <w:rPr>
          <w:b w:val="0"/>
          <w:bCs/>
          <w:caps w:val="0"/>
          <w:sz w:val="22"/>
          <w:szCs w:val="22"/>
          <w:lang w:val="bg-BG"/>
        </w:rPr>
      </w:pPr>
      <w:r w:rsidRPr="00876F8C">
        <w:rPr>
          <w:b w:val="0"/>
          <w:bCs/>
          <w:caps w:val="0"/>
          <w:sz w:val="22"/>
          <w:szCs w:val="22"/>
          <w:lang w:val="bg-BG"/>
        </w:rPr>
        <w:t>След детайлно запознаване с пълния набор от документи и образци, съставляващи документацията за участие в настоящата процедура, ние:</w:t>
      </w:r>
    </w:p>
    <w:p w:rsidR="00B97455" w:rsidRDefault="00B97455" w:rsidP="00CC2E9C">
      <w:pPr>
        <w:pStyle w:val="Heading2"/>
        <w:keepNext w:val="0"/>
        <w:numPr>
          <w:ilvl w:val="0"/>
          <w:numId w:val="51"/>
        </w:numPr>
        <w:tabs>
          <w:tab w:val="clear" w:pos="567"/>
          <w:tab w:val="left" w:pos="426"/>
          <w:tab w:val="num" w:pos="900"/>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Заявяваме, че желаем да участваме в процедурата за избор на изпълнител на горепосочената поръчка при условията, обявени в документацията за участие и приети от нас.</w:t>
      </w:r>
    </w:p>
    <w:p w:rsidR="00B97455" w:rsidRPr="00876F8C" w:rsidRDefault="00B97455" w:rsidP="00CC2E9C">
      <w:pPr>
        <w:pStyle w:val="Heading2"/>
        <w:keepNext w:val="0"/>
        <w:numPr>
          <w:ilvl w:val="0"/>
          <w:numId w:val="51"/>
        </w:numPr>
        <w:tabs>
          <w:tab w:val="clear" w:pos="567"/>
          <w:tab w:val="left" w:pos="426"/>
          <w:tab w:val="num" w:pos="851"/>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sz w:val="24"/>
          <w:szCs w:val="24"/>
        </w:rPr>
        <w:t xml:space="preserve">Удостоверяваме и потвърждаваме, че дружеството ни отговаря на изискванията и условията, посочени в документацията за участие в процедурата. </w:t>
      </w:r>
    </w:p>
    <w:p w:rsidR="00695B41" w:rsidRPr="00CC2E9C" w:rsidRDefault="00B97455" w:rsidP="00CC2E9C">
      <w:pPr>
        <w:numPr>
          <w:ilvl w:val="0"/>
          <w:numId w:val="51"/>
        </w:numPr>
        <w:tabs>
          <w:tab w:val="left" w:pos="426"/>
          <w:tab w:val="num" w:pos="851"/>
        </w:tabs>
        <w:spacing w:before="100" w:beforeAutospacing="1" w:after="100" w:afterAutospacing="1" w:line="240" w:lineRule="auto"/>
        <w:ind w:left="0" w:firstLine="0"/>
        <w:jc w:val="both"/>
        <w:rPr>
          <w:rFonts w:ascii="Times New Roman" w:hAnsi="Times New Roman"/>
          <w:sz w:val="24"/>
          <w:szCs w:val="24"/>
        </w:rPr>
      </w:pPr>
      <w:r w:rsidRPr="00876F8C">
        <w:rPr>
          <w:rFonts w:ascii="Times New Roman" w:hAnsi="Times New Roman"/>
          <w:sz w:val="24"/>
          <w:szCs w:val="24"/>
        </w:rPr>
        <w:lastRenderedPageBreak/>
        <w:t>Доказателствата за техническите ни възможности за изпълнение на поръчката са оформени съгласно указанията за участие, образците и са посочени в списъка на документите в офертата.</w:t>
      </w:r>
    </w:p>
    <w:p w:rsidR="00B97455" w:rsidRPr="00876F8C" w:rsidRDefault="00B97455" w:rsidP="00CC2E9C">
      <w:pPr>
        <w:pStyle w:val="Heading2"/>
        <w:keepNext w:val="0"/>
        <w:numPr>
          <w:ilvl w:val="0"/>
          <w:numId w:val="51"/>
        </w:numPr>
        <w:tabs>
          <w:tab w:val="clear" w:pos="567"/>
          <w:tab w:val="left" w:pos="426"/>
          <w:tab w:val="num" w:pos="851"/>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Приемаме да се считаме обвързани от задълженията и условията, поети с офертата до изтичане на сто и осемдесет (180) календарни дни включително, считано от крайния срок за получаване на оферти.</w:t>
      </w:r>
    </w:p>
    <w:p w:rsidR="00B97455" w:rsidRPr="00876F8C" w:rsidRDefault="00B97455" w:rsidP="00CC2E9C">
      <w:pPr>
        <w:pStyle w:val="Heading2"/>
        <w:keepNext w:val="0"/>
        <w:numPr>
          <w:ilvl w:val="0"/>
          <w:numId w:val="51"/>
        </w:numPr>
        <w:tabs>
          <w:tab w:val="clear" w:pos="567"/>
          <w:tab w:val="left" w:pos="426"/>
          <w:tab w:val="num" w:pos="851"/>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Заявяваме, че ако поръчката бъде възложена на нас настоящата оферта ще представлява споразумение между нас и възложителя до подписване на договора.</w:t>
      </w:r>
    </w:p>
    <w:p w:rsidR="00B97455" w:rsidRPr="00876F8C" w:rsidRDefault="00B97455" w:rsidP="00CC2E9C">
      <w:pPr>
        <w:pStyle w:val="Heading2"/>
        <w:keepNext w:val="0"/>
        <w:numPr>
          <w:ilvl w:val="0"/>
          <w:numId w:val="51"/>
        </w:numPr>
        <w:tabs>
          <w:tab w:val="clear" w:pos="567"/>
          <w:tab w:val="left" w:pos="426"/>
          <w:tab w:val="num" w:pos="900"/>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Заявяваме, че ако поръчката бъде възложена на нас, ние ще изпълним предмета на поръчката в съответствие с изискванията, заложени в техническите характеристики на настоящата поръчка.</w:t>
      </w:r>
    </w:p>
    <w:p w:rsidR="00B97455" w:rsidRPr="00876F8C" w:rsidRDefault="00B97455" w:rsidP="00CC2E9C">
      <w:pPr>
        <w:pStyle w:val="Heading2"/>
        <w:keepNext w:val="0"/>
        <w:numPr>
          <w:ilvl w:val="0"/>
          <w:numId w:val="51"/>
        </w:numPr>
        <w:tabs>
          <w:tab w:val="clear" w:pos="567"/>
          <w:tab w:val="left" w:pos="426"/>
          <w:tab w:val="num" w:pos="900"/>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Заявяваме, че ако поръчката бъде възложена на нас, ние ще изпълним предмета на поръчката в съответствие с договорените срокове.</w:t>
      </w:r>
    </w:p>
    <w:p w:rsidR="00B97455" w:rsidRDefault="00B97455" w:rsidP="00CC2E9C">
      <w:pPr>
        <w:pStyle w:val="Heading2"/>
        <w:keepNext w:val="0"/>
        <w:numPr>
          <w:ilvl w:val="0"/>
          <w:numId w:val="51"/>
        </w:numPr>
        <w:tabs>
          <w:tab w:val="clear" w:pos="567"/>
          <w:tab w:val="left" w:pos="426"/>
          <w:tab w:val="num" w:pos="900"/>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Заявяваме, че при така предложените от нас условия (описани в техническото предложение) и при цената, която сме предложили в нашата ценово предложение сме включили всички разходи, които са необходими за качественото изпълнение на поръчката, в описания вид и обхват.</w:t>
      </w:r>
    </w:p>
    <w:p w:rsidR="00B97455" w:rsidRDefault="00B97455" w:rsidP="00CC2E9C">
      <w:pPr>
        <w:pStyle w:val="Heading2"/>
        <w:keepNext w:val="0"/>
        <w:numPr>
          <w:ilvl w:val="0"/>
          <w:numId w:val="51"/>
        </w:numPr>
        <w:tabs>
          <w:tab w:val="clear" w:pos="567"/>
          <w:tab w:val="left" w:pos="426"/>
          <w:tab w:val="num" w:pos="900"/>
        </w:tabs>
        <w:suppressAutoHyphens w:val="0"/>
        <w:snapToGrid w:val="0"/>
        <w:spacing w:before="100" w:beforeAutospacing="1" w:after="100" w:afterAutospacing="1"/>
        <w:ind w:left="0" w:firstLine="0"/>
        <w:rPr>
          <w:rFonts w:ascii="Times New Roman" w:hAnsi="Times New Roman"/>
          <w:b w:val="0"/>
          <w:bCs w:val="0"/>
          <w:sz w:val="24"/>
          <w:szCs w:val="24"/>
        </w:rPr>
      </w:pPr>
      <w:r w:rsidRPr="00876F8C">
        <w:rPr>
          <w:rFonts w:ascii="Times New Roman" w:hAnsi="Times New Roman"/>
          <w:b w:val="0"/>
          <w:bCs w:val="0"/>
          <w:sz w:val="24"/>
          <w:szCs w:val="24"/>
        </w:rPr>
        <w:t>Приемаме предложената от Вас схема на плащанията по настоящата поръчка, и във връзка с плащанията и финансовите въпроси, Ви предоставяме следните данни, които да бъдат използвани, ако поръчката бъде възложена на нас:</w:t>
      </w:r>
    </w:p>
    <w:p w:rsidR="00695B41" w:rsidRPr="00695B41" w:rsidRDefault="00695B41" w:rsidP="00CC2E9C">
      <w:pPr>
        <w:ind w:left="270"/>
        <w:rPr>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3"/>
        <w:gridCol w:w="4853"/>
      </w:tblGrid>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Разплащателна сметка:</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IBAN сметка</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BIC код на банката</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Банка:</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Град/клон/офис:</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r w:rsidR="00B97455" w:rsidRPr="005D166F" w:rsidTr="00D96C4A">
        <w:tc>
          <w:tcPr>
            <w:tcW w:w="2513"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b w:val="0"/>
                <w:bCs/>
                <w:sz w:val="22"/>
                <w:szCs w:val="22"/>
                <w:lang w:val="bg-BG"/>
              </w:rPr>
            </w:pPr>
            <w:r w:rsidRPr="005D166F">
              <w:rPr>
                <w:b w:val="0"/>
                <w:bCs/>
                <w:sz w:val="22"/>
                <w:szCs w:val="22"/>
                <w:lang w:val="bg-BG"/>
              </w:rPr>
              <w:t>Адрес на банката:</w:t>
            </w:r>
          </w:p>
        </w:tc>
        <w:tc>
          <w:tcPr>
            <w:tcW w:w="2487" w:type="pct"/>
            <w:tcBorders>
              <w:top w:val="single" w:sz="4" w:space="0" w:color="auto"/>
              <w:left w:val="single" w:sz="4" w:space="0" w:color="auto"/>
              <w:bottom w:val="single" w:sz="4" w:space="0" w:color="auto"/>
              <w:right w:val="single" w:sz="4" w:space="0" w:color="auto"/>
            </w:tcBorders>
          </w:tcPr>
          <w:p w:rsidR="00B97455" w:rsidRPr="005D166F" w:rsidRDefault="00B97455" w:rsidP="00CC2E9C">
            <w:pPr>
              <w:pStyle w:val="BodyText"/>
              <w:tabs>
                <w:tab w:val="left" w:pos="426"/>
              </w:tabs>
              <w:ind w:left="270"/>
              <w:rPr>
                <w:iCs/>
                <w:sz w:val="22"/>
                <w:szCs w:val="22"/>
                <w:lang w:val="bg-BG"/>
              </w:rPr>
            </w:pPr>
          </w:p>
        </w:tc>
      </w:tr>
    </w:tbl>
    <w:p w:rsidR="00695B41" w:rsidRDefault="00695B41" w:rsidP="00CC2E9C">
      <w:pPr>
        <w:pStyle w:val="BodyText"/>
        <w:tabs>
          <w:tab w:val="left" w:pos="426"/>
        </w:tabs>
        <w:spacing w:before="120"/>
        <w:ind w:left="270"/>
        <w:jc w:val="both"/>
        <w:rPr>
          <w:b w:val="0"/>
          <w:caps w:val="0"/>
          <w:sz w:val="24"/>
          <w:szCs w:val="24"/>
          <w:lang w:val="bg-BG"/>
        </w:rPr>
      </w:pPr>
    </w:p>
    <w:p w:rsidR="00B97455" w:rsidRPr="00876F8C" w:rsidRDefault="00876F8C" w:rsidP="00CC2E9C">
      <w:pPr>
        <w:pStyle w:val="BodyText"/>
        <w:tabs>
          <w:tab w:val="left" w:pos="426"/>
        </w:tabs>
        <w:ind w:left="270"/>
        <w:jc w:val="both"/>
        <w:rPr>
          <w:b w:val="0"/>
          <w:sz w:val="24"/>
          <w:szCs w:val="24"/>
          <w:lang w:val="bg-BG"/>
        </w:rPr>
      </w:pPr>
      <w:r w:rsidRPr="00876F8C">
        <w:rPr>
          <w:b w:val="0"/>
          <w:caps w:val="0"/>
          <w:sz w:val="24"/>
          <w:szCs w:val="24"/>
          <w:lang w:val="bg-BG"/>
        </w:rPr>
        <w:t xml:space="preserve">11. настоящата оферта се представя в един </w:t>
      </w:r>
      <w:r>
        <w:rPr>
          <w:b w:val="0"/>
          <w:caps w:val="0"/>
          <w:sz w:val="24"/>
          <w:szCs w:val="24"/>
          <w:lang w:val="bg-BG"/>
        </w:rPr>
        <w:t>оригинал</w:t>
      </w:r>
      <w:r w:rsidR="00FD6A77">
        <w:rPr>
          <w:b w:val="0"/>
          <w:caps w:val="0"/>
          <w:sz w:val="24"/>
          <w:szCs w:val="24"/>
          <w:lang w:val="bg-BG"/>
        </w:rPr>
        <w:t>.</w:t>
      </w:r>
    </w:p>
    <w:p w:rsidR="00B97455" w:rsidRPr="00876F8C" w:rsidRDefault="00B97455" w:rsidP="00CC2E9C">
      <w:pPr>
        <w:tabs>
          <w:tab w:val="left" w:pos="426"/>
        </w:tabs>
        <w:spacing w:line="240" w:lineRule="auto"/>
        <w:ind w:left="270"/>
        <w:jc w:val="both"/>
        <w:rPr>
          <w:rFonts w:ascii="Times New Roman" w:hAnsi="Times New Roman"/>
          <w:sz w:val="24"/>
          <w:szCs w:val="24"/>
        </w:rPr>
      </w:pPr>
      <w:r w:rsidRPr="00876F8C">
        <w:rPr>
          <w:rFonts w:ascii="Times New Roman" w:hAnsi="Times New Roman"/>
          <w:sz w:val="24"/>
          <w:szCs w:val="24"/>
        </w:rPr>
        <w:t>12. Приложенията към настоящата оферта са съгласно приложения списък на документите в офертата, представляващи неразделна част от нея.</w:t>
      </w:r>
    </w:p>
    <w:p w:rsidR="009727C2" w:rsidRPr="009727C2" w:rsidRDefault="009727C2" w:rsidP="00CC2E9C">
      <w:pPr>
        <w:spacing w:after="120" w:line="240" w:lineRule="auto"/>
        <w:ind w:left="270"/>
        <w:rPr>
          <w:rFonts w:ascii="Times New Roman" w:eastAsia="Times New Roman" w:hAnsi="Times New Roman"/>
          <w:sz w:val="24"/>
          <w:szCs w:val="24"/>
          <w:lang w:eastAsia="bg-BG"/>
        </w:rPr>
      </w:pPr>
    </w:p>
    <w:p w:rsidR="009727C2" w:rsidRPr="009727C2" w:rsidRDefault="009727C2" w:rsidP="00CC2E9C">
      <w:pPr>
        <w:spacing w:after="0" w:line="240" w:lineRule="auto"/>
        <w:ind w:left="270"/>
        <w:rPr>
          <w:rFonts w:ascii="Times New Roman" w:eastAsia="Times New Roman" w:hAnsi="Times New Roman"/>
          <w:sz w:val="24"/>
          <w:szCs w:val="24"/>
          <w:lang w:eastAsia="bg-BG"/>
        </w:rPr>
      </w:pPr>
      <w:r w:rsidRPr="009727C2">
        <w:rPr>
          <w:rFonts w:ascii="Times New Roman" w:eastAsia="Times New Roman" w:hAnsi="Times New Roman"/>
          <w:sz w:val="24"/>
          <w:szCs w:val="24"/>
          <w:lang w:eastAsia="bg-BG"/>
        </w:rPr>
        <w:t>Дата ...................201</w:t>
      </w:r>
      <w:r w:rsidR="000F7184">
        <w:rPr>
          <w:rFonts w:ascii="Times New Roman" w:eastAsia="Times New Roman" w:hAnsi="Times New Roman"/>
          <w:sz w:val="24"/>
          <w:szCs w:val="24"/>
          <w:lang w:eastAsia="bg-BG"/>
        </w:rPr>
        <w:t>5</w:t>
      </w:r>
      <w:r w:rsidRPr="009727C2">
        <w:rPr>
          <w:rFonts w:ascii="Times New Roman" w:eastAsia="Times New Roman" w:hAnsi="Times New Roman"/>
          <w:sz w:val="24"/>
          <w:szCs w:val="24"/>
          <w:lang w:eastAsia="bg-BG"/>
        </w:rPr>
        <w:t xml:space="preserve"> г. </w:t>
      </w:r>
      <w:r w:rsidRPr="009727C2">
        <w:rPr>
          <w:rFonts w:ascii="Times New Roman" w:eastAsia="Times New Roman" w:hAnsi="Times New Roman"/>
          <w:sz w:val="24"/>
          <w:szCs w:val="24"/>
          <w:lang w:eastAsia="bg-BG"/>
        </w:rPr>
        <w:tab/>
      </w:r>
      <w:r w:rsidRPr="009727C2">
        <w:rPr>
          <w:rFonts w:ascii="Times New Roman" w:eastAsia="Times New Roman" w:hAnsi="Times New Roman"/>
          <w:sz w:val="24"/>
          <w:szCs w:val="24"/>
          <w:lang w:eastAsia="bg-BG"/>
        </w:rPr>
        <w:tab/>
        <w:t xml:space="preserve"> </w:t>
      </w:r>
      <w:r w:rsidRPr="009727C2">
        <w:rPr>
          <w:rFonts w:ascii="Times New Roman" w:eastAsia="Times New Roman" w:hAnsi="Times New Roman"/>
          <w:sz w:val="24"/>
          <w:szCs w:val="24"/>
          <w:lang w:eastAsia="bg-BG"/>
        </w:rPr>
        <w:tab/>
        <w:t>Подпис и печат: ……………………….</w:t>
      </w:r>
    </w:p>
    <w:p w:rsidR="009727C2" w:rsidRPr="009727C2" w:rsidRDefault="009727C2" w:rsidP="00CC2E9C">
      <w:pPr>
        <w:spacing w:after="0" w:line="240" w:lineRule="auto"/>
        <w:ind w:left="270"/>
        <w:rPr>
          <w:rFonts w:ascii="Times New Roman" w:eastAsia="Times New Roman" w:hAnsi="Times New Roman"/>
          <w:sz w:val="24"/>
          <w:szCs w:val="24"/>
          <w:lang w:eastAsia="bg-BG"/>
        </w:rPr>
      </w:pPr>
    </w:p>
    <w:p w:rsidR="007504FD" w:rsidRDefault="009727C2" w:rsidP="00CC2E9C">
      <w:pPr>
        <w:spacing w:after="120" w:line="240" w:lineRule="auto"/>
        <w:ind w:left="270"/>
        <w:rPr>
          <w:rFonts w:ascii="Times New Roman" w:eastAsia="Times New Roman" w:hAnsi="Times New Roman"/>
          <w:sz w:val="24"/>
          <w:szCs w:val="24"/>
          <w:lang w:eastAsia="bg-BG"/>
        </w:rPr>
      </w:pPr>
      <w:r w:rsidRPr="009727C2">
        <w:rPr>
          <w:rFonts w:ascii="Times New Roman" w:eastAsia="Times New Roman" w:hAnsi="Times New Roman"/>
          <w:sz w:val="24"/>
          <w:szCs w:val="24"/>
          <w:lang w:eastAsia="bg-BG"/>
        </w:rPr>
        <w:t xml:space="preserve">                                                            </w:t>
      </w:r>
      <w:r w:rsidR="00CC2E9C">
        <w:rPr>
          <w:rFonts w:ascii="Times New Roman" w:eastAsia="Times New Roman" w:hAnsi="Times New Roman"/>
          <w:sz w:val="24"/>
          <w:szCs w:val="24"/>
          <w:lang w:eastAsia="bg-BG"/>
        </w:rPr>
        <w:tab/>
      </w:r>
      <w:r w:rsidRPr="009727C2">
        <w:rPr>
          <w:rFonts w:ascii="Times New Roman" w:eastAsia="Times New Roman" w:hAnsi="Times New Roman"/>
          <w:sz w:val="24"/>
          <w:szCs w:val="24"/>
          <w:lang w:eastAsia="bg-BG"/>
        </w:rPr>
        <w:t xml:space="preserve"> Име и фамилия: ………………………… </w:t>
      </w:r>
    </w:p>
    <w:p w:rsidR="002C7F50" w:rsidRDefault="002C7F50" w:rsidP="00CC2E9C">
      <w:pPr>
        <w:spacing w:after="120" w:line="240" w:lineRule="auto"/>
        <w:ind w:left="270"/>
        <w:rPr>
          <w:rFonts w:ascii="Times New Roman" w:eastAsia="Times New Roman" w:hAnsi="Times New Roman"/>
          <w:sz w:val="24"/>
          <w:szCs w:val="24"/>
          <w:lang w:eastAsia="bg-BG"/>
        </w:rPr>
      </w:pPr>
    </w:p>
    <w:p w:rsidR="002C7F50" w:rsidRDefault="002C7F50" w:rsidP="00CC2E9C">
      <w:pPr>
        <w:spacing w:after="120" w:line="240" w:lineRule="auto"/>
        <w:ind w:left="270"/>
        <w:rPr>
          <w:rFonts w:ascii="Times New Roman" w:eastAsia="Times New Roman" w:hAnsi="Times New Roman"/>
          <w:sz w:val="24"/>
          <w:szCs w:val="24"/>
          <w:lang w:eastAsia="bg-BG"/>
        </w:rPr>
      </w:pPr>
    </w:p>
    <w:p w:rsidR="002C7F50" w:rsidRDefault="002C7F50" w:rsidP="00123160">
      <w:pPr>
        <w:spacing w:after="120" w:line="240" w:lineRule="auto"/>
        <w:rPr>
          <w:rFonts w:ascii="Times New Roman" w:eastAsia="Times New Roman" w:hAnsi="Times New Roman"/>
          <w:sz w:val="24"/>
          <w:szCs w:val="24"/>
          <w:lang w:eastAsia="bg-BG"/>
        </w:rPr>
      </w:pPr>
    </w:p>
    <w:p w:rsidR="002C7F50" w:rsidRDefault="002C7F50" w:rsidP="00123160">
      <w:pPr>
        <w:spacing w:after="120" w:line="240" w:lineRule="auto"/>
        <w:rPr>
          <w:rFonts w:ascii="Times New Roman" w:eastAsia="Times New Roman" w:hAnsi="Times New Roman"/>
          <w:sz w:val="24"/>
          <w:szCs w:val="24"/>
          <w:lang w:eastAsia="bg-BG"/>
        </w:rPr>
      </w:pPr>
    </w:p>
    <w:p w:rsidR="00D07315" w:rsidRPr="00CC2E9C" w:rsidRDefault="00D07315" w:rsidP="002C7F50">
      <w:pPr>
        <w:spacing w:before="120" w:after="120"/>
        <w:jc w:val="both"/>
        <w:rPr>
          <w:rFonts w:ascii="Times New Roman" w:eastAsia="Times New Roman" w:hAnsi="Times New Roman"/>
          <w:b/>
          <w:sz w:val="24"/>
          <w:szCs w:val="24"/>
        </w:rPr>
      </w:pPr>
    </w:p>
    <w:sectPr w:rsidR="00D07315" w:rsidRPr="00CC2E9C" w:rsidSect="00CC2E9C">
      <w:headerReference w:type="default" r:id="rId8"/>
      <w:pgSz w:w="11906" w:h="16838"/>
      <w:pgMar w:top="1418" w:right="1106" w:bottom="1418" w:left="1260"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673" w:rsidRDefault="00020673" w:rsidP="00E56402">
      <w:pPr>
        <w:spacing w:after="0" w:line="240" w:lineRule="auto"/>
      </w:pPr>
      <w:r>
        <w:separator/>
      </w:r>
    </w:p>
  </w:endnote>
  <w:endnote w:type="continuationSeparator" w:id="1">
    <w:p w:rsidR="00020673" w:rsidRDefault="00020673"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673" w:rsidRDefault="00020673" w:rsidP="00E56402">
      <w:pPr>
        <w:spacing w:after="0" w:line="240" w:lineRule="auto"/>
      </w:pPr>
      <w:r>
        <w:separator/>
      </w:r>
    </w:p>
  </w:footnote>
  <w:footnote w:type="continuationSeparator" w:id="1">
    <w:p w:rsidR="00020673" w:rsidRDefault="00020673"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57484A" w:rsidP="00066DE0">
    <w:pPr>
      <w:pStyle w:val="Header"/>
      <w:tabs>
        <w:tab w:val="clear" w:pos="9072"/>
        <w:tab w:val="right" w:pos="10206"/>
      </w:tabs>
      <w:spacing w:after="120" w:line="240" w:lineRule="auto"/>
      <w:ind w:left="-142" w:right="-1134"/>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0E1B29"/>
    <w:multiLevelType w:val="hybridMultilevel"/>
    <w:tmpl w:val="73864B62"/>
    <w:lvl w:ilvl="0" w:tplc="0409000F">
      <w:start w:val="1"/>
      <w:numFmt w:val="decimal"/>
      <w:lvlText w:val="%1."/>
      <w:lvlJc w:val="left"/>
      <w:pPr>
        <w:tabs>
          <w:tab w:val="num" w:pos="1428"/>
        </w:tabs>
        <w:ind w:left="14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1">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2">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5">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6">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40">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1">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3">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6">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7">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8">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9">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0">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1">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40"/>
  </w:num>
  <w:num w:numId="3">
    <w:abstractNumId w:val="17"/>
  </w:num>
  <w:num w:numId="4">
    <w:abstractNumId w:val="44"/>
  </w:num>
  <w:num w:numId="5">
    <w:abstractNumId w:val="39"/>
  </w:num>
  <w:num w:numId="6">
    <w:abstractNumId w:val="48"/>
  </w:num>
  <w:num w:numId="7">
    <w:abstractNumId w:val="36"/>
  </w:num>
  <w:num w:numId="8">
    <w:abstractNumId w:val="28"/>
  </w:num>
  <w:num w:numId="9">
    <w:abstractNumId w:val="9"/>
  </w:num>
  <w:num w:numId="10">
    <w:abstractNumId w:val="19"/>
  </w:num>
  <w:num w:numId="11">
    <w:abstractNumId w:val="14"/>
  </w:num>
  <w:num w:numId="12">
    <w:abstractNumId w:val="34"/>
  </w:num>
  <w:num w:numId="13">
    <w:abstractNumId w:val="11"/>
  </w:num>
  <w:num w:numId="14">
    <w:abstractNumId w:val="5"/>
  </w:num>
  <w:num w:numId="15">
    <w:abstractNumId w:val="53"/>
  </w:num>
  <w:num w:numId="16">
    <w:abstractNumId w:val="24"/>
  </w:num>
  <w:num w:numId="17">
    <w:abstractNumId w:val="15"/>
  </w:num>
  <w:num w:numId="18">
    <w:abstractNumId w:val="35"/>
  </w:num>
  <w:num w:numId="19">
    <w:abstractNumId w:val="10"/>
  </w:num>
  <w:num w:numId="20">
    <w:abstractNumId w:val="38"/>
  </w:num>
  <w:num w:numId="21">
    <w:abstractNumId w:val="49"/>
  </w:num>
  <w:num w:numId="22">
    <w:abstractNumId w:val="51"/>
  </w:num>
  <w:num w:numId="23">
    <w:abstractNumId w:val="21"/>
  </w:num>
  <w:num w:numId="24">
    <w:abstractNumId w:val="42"/>
  </w:num>
  <w:num w:numId="25">
    <w:abstractNumId w:val="7"/>
  </w:num>
  <w:num w:numId="26">
    <w:abstractNumId w:val="46"/>
  </w:num>
  <w:num w:numId="27">
    <w:abstractNumId w:val="3"/>
  </w:num>
  <w:num w:numId="28">
    <w:abstractNumId w:val="30"/>
  </w:num>
  <w:num w:numId="29">
    <w:abstractNumId w:val="8"/>
  </w:num>
  <w:num w:numId="30">
    <w:abstractNumId w:val="12"/>
  </w:num>
  <w:num w:numId="31">
    <w:abstractNumId w:val="37"/>
  </w:num>
  <w:num w:numId="32">
    <w:abstractNumId w:val="27"/>
  </w:num>
  <w:num w:numId="33">
    <w:abstractNumId w:val="13"/>
  </w:num>
  <w:num w:numId="34">
    <w:abstractNumId w:val="47"/>
  </w:num>
  <w:num w:numId="35">
    <w:abstractNumId w:val="50"/>
  </w:num>
  <w:num w:numId="36">
    <w:abstractNumId w:val="52"/>
  </w:num>
  <w:num w:numId="37">
    <w:abstractNumId w:val="20"/>
  </w:num>
  <w:num w:numId="38">
    <w:abstractNumId w:val="33"/>
  </w:num>
  <w:num w:numId="39">
    <w:abstractNumId w:val="6"/>
  </w:num>
  <w:num w:numId="40">
    <w:abstractNumId w:val="43"/>
  </w:num>
  <w:num w:numId="41">
    <w:abstractNumId w:val="29"/>
  </w:num>
  <w:num w:numId="42">
    <w:abstractNumId w:val="41"/>
  </w:num>
  <w:num w:numId="43">
    <w:abstractNumId w:val="41"/>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1"/>
  </w:num>
  <w:num w:numId="45">
    <w:abstractNumId w:val="32"/>
  </w:num>
  <w:num w:numId="46">
    <w:abstractNumId w:val="18"/>
  </w:num>
  <w:num w:numId="47">
    <w:abstractNumId w:val="45"/>
  </w:num>
  <w:num w:numId="48">
    <w:abstractNumId w:val="26"/>
  </w:num>
  <w:num w:numId="49">
    <w:abstractNumId w:val="16"/>
  </w:num>
  <w:num w:numId="50">
    <w:abstractNumId w:val="22"/>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12289"/>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673"/>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66DE0"/>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097E"/>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0F7184"/>
    <w:rsid w:val="00100316"/>
    <w:rsid w:val="00100777"/>
    <w:rsid w:val="00103B58"/>
    <w:rsid w:val="00105613"/>
    <w:rsid w:val="00107A40"/>
    <w:rsid w:val="00110E9B"/>
    <w:rsid w:val="00111224"/>
    <w:rsid w:val="00111D87"/>
    <w:rsid w:val="0011219E"/>
    <w:rsid w:val="001133FD"/>
    <w:rsid w:val="001173B5"/>
    <w:rsid w:val="001178F5"/>
    <w:rsid w:val="00117B33"/>
    <w:rsid w:val="00123160"/>
    <w:rsid w:val="00123C74"/>
    <w:rsid w:val="0012451D"/>
    <w:rsid w:val="00124DE8"/>
    <w:rsid w:val="00124DED"/>
    <w:rsid w:val="0012561F"/>
    <w:rsid w:val="00126B8A"/>
    <w:rsid w:val="00126F04"/>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18B7"/>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A7354"/>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04B6"/>
    <w:rsid w:val="001F1811"/>
    <w:rsid w:val="001F31A2"/>
    <w:rsid w:val="001F35BF"/>
    <w:rsid w:val="001F42B1"/>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0D01"/>
    <w:rsid w:val="002C2D2C"/>
    <w:rsid w:val="002C3209"/>
    <w:rsid w:val="002C4DF9"/>
    <w:rsid w:val="002C7884"/>
    <w:rsid w:val="002C7F50"/>
    <w:rsid w:val="002D149F"/>
    <w:rsid w:val="002D1528"/>
    <w:rsid w:val="002D2320"/>
    <w:rsid w:val="002D2620"/>
    <w:rsid w:val="002D439F"/>
    <w:rsid w:val="002D48AB"/>
    <w:rsid w:val="002D5B2E"/>
    <w:rsid w:val="002D5CDC"/>
    <w:rsid w:val="002D6BD4"/>
    <w:rsid w:val="002D79DD"/>
    <w:rsid w:val="002E098F"/>
    <w:rsid w:val="002E0F1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6C8"/>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079"/>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3B4F"/>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248"/>
    <w:rsid w:val="00541B3E"/>
    <w:rsid w:val="005464D7"/>
    <w:rsid w:val="00547DE4"/>
    <w:rsid w:val="00550CB9"/>
    <w:rsid w:val="00551124"/>
    <w:rsid w:val="00551A64"/>
    <w:rsid w:val="00552970"/>
    <w:rsid w:val="00552BD8"/>
    <w:rsid w:val="00553941"/>
    <w:rsid w:val="0055503E"/>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7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336F"/>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3BBE"/>
    <w:rsid w:val="00674FAD"/>
    <w:rsid w:val="00676369"/>
    <w:rsid w:val="00676AE8"/>
    <w:rsid w:val="00676DA3"/>
    <w:rsid w:val="00677E16"/>
    <w:rsid w:val="00682546"/>
    <w:rsid w:val="006832C9"/>
    <w:rsid w:val="00683CD2"/>
    <w:rsid w:val="0068467D"/>
    <w:rsid w:val="00684C7A"/>
    <w:rsid w:val="00685C45"/>
    <w:rsid w:val="00686FFF"/>
    <w:rsid w:val="006874CC"/>
    <w:rsid w:val="00691CF7"/>
    <w:rsid w:val="006923AF"/>
    <w:rsid w:val="00692D0F"/>
    <w:rsid w:val="00694BAC"/>
    <w:rsid w:val="006953A2"/>
    <w:rsid w:val="006959B3"/>
    <w:rsid w:val="00695B41"/>
    <w:rsid w:val="006A03B5"/>
    <w:rsid w:val="006A1AA9"/>
    <w:rsid w:val="006A2510"/>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C670E"/>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16F2"/>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25F9"/>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6F8C"/>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06ED"/>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31F0"/>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27C2"/>
    <w:rsid w:val="00973A2E"/>
    <w:rsid w:val="00974E93"/>
    <w:rsid w:val="009800AB"/>
    <w:rsid w:val="00980698"/>
    <w:rsid w:val="0098138C"/>
    <w:rsid w:val="00981B7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2A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DB"/>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45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95"/>
    <w:rsid w:val="00C01EC4"/>
    <w:rsid w:val="00C02C68"/>
    <w:rsid w:val="00C03CD3"/>
    <w:rsid w:val="00C0660C"/>
    <w:rsid w:val="00C06ADB"/>
    <w:rsid w:val="00C10166"/>
    <w:rsid w:val="00C1069C"/>
    <w:rsid w:val="00C10730"/>
    <w:rsid w:val="00C12DE2"/>
    <w:rsid w:val="00C154E7"/>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8788F"/>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2E9C"/>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5D8"/>
    <w:rsid w:val="00CE2FAD"/>
    <w:rsid w:val="00CE549A"/>
    <w:rsid w:val="00CE5C89"/>
    <w:rsid w:val="00CE6444"/>
    <w:rsid w:val="00CF19E1"/>
    <w:rsid w:val="00CF2C47"/>
    <w:rsid w:val="00CF325A"/>
    <w:rsid w:val="00CF51B1"/>
    <w:rsid w:val="00CF6FC7"/>
    <w:rsid w:val="00CF7DB7"/>
    <w:rsid w:val="00D022E8"/>
    <w:rsid w:val="00D024E0"/>
    <w:rsid w:val="00D02E61"/>
    <w:rsid w:val="00D0404F"/>
    <w:rsid w:val="00D07315"/>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2E6B"/>
    <w:rsid w:val="00D33B73"/>
    <w:rsid w:val="00D343B2"/>
    <w:rsid w:val="00D362DB"/>
    <w:rsid w:val="00D36710"/>
    <w:rsid w:val="00D373BD"/>
    <w:rsid w:val="00D37C7E"/>
    <w:rsid w:val="00D40859"/>
    <w:rsid w:val="00D40883"/>
    <w:rsid w:val="00D4091E"/>
    <w:rsid w:val="00D41853"/>
    <w:rsid w:val="00D4199F"/>
    <w:rsid w:val="00D41C08"/>
    <w:rsid w:val="00D43A04"/>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3C8"/>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D79C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19A"/>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6A77"/>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24218615">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1761372434">
      <w:bodyDiv w:val="1"/>
      <w:marLeft w:val="0"/>
      <w:marRight w:val="0"/>
      <w:marTop w:val="0"/>
      <w:marBottom w:val="0"/>
      <w:divBdr>
        <w:top w:val="none" w:sz="0" w:space="0" w:color="auto"/>
        <w:left w:val="none" w:sz="0" w:space="0" w:color="auto"/>
        <w:bottom w:val="none" w:sz="0" w:space="0" w:color="auto"/>
        <w:right w:val="none" w:sz="0" w:space="0" w:color="auto"/>
      </w:divBdr>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54500489">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099709047">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4E2CC-75AD-4ABE-9C54-F55CEC57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3176</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2014-11-28T07:12:00Z</dcterms:created>
  <dcterms:modified xsi:type="dcterms:W3CDTF">2015-08-14T09:49:00Z</dcterms:modified>
</cp:coreProperties>
</file>