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ED2" w:rsidRPr="00DF3ED2" w:rsidRDefault="00DF3ED2" w:rsidP="00DF3ED2">
      <w:pPr>
        <w:pStyle w:val="Heading2"/>
        <w:numPr>
          <w:ilvl w:val="0"/>
          <w:numId w:val="0"/>
        </w:numPr>
        <w:tabs>
          <w:tab w:val="clear" w:pos="567"/>
        </w:tabs>
        <w:spacing w:before="120"/>
        <w:jc w:val="right"/>
        <w:rPr>
          <w:rFonts w:ascii="Times New Roman" w:hAnsi="Times New Roman"/>
          <w:b w:val="0"/>
          <w:sz w:val="24"/>
          <w:szCs w:val="24"/>
        </w:rPr>
      </w:pPr>
      <w:bookmarkStart w:id="0" w:name="_Toc401780046"/>
      <w:r w:rsidRPr="00FD5A68">
        <w:rPr>
          <w:rFonts w:ascii="Times New Roman" w:hAnsi="Times New Roman"/>
          <w:b w:val="0"/>
          <w:sz w:val="24"/>
          <w:szCs w:val="24"/>
        </w:rPr>
        <w:t xml:space="preserve">ПРИЛОЖЕНИЕ № </w:t>
      </w:r>
      <w:bookmarkEnd w:id="0"/>
      <w:r>
        <w:rPr>
          <w:rFonts w:ascii="Times New Roman" w:hAnsi="Times New Roman"/>
          <w:b w:val="0"/>
          <w:sz w:val="24"/>
          <w:szCs w:val="24"/>
        </w:rPr>
        <w:t>10</w:t>
      </w:r>
    </w:p>
    <w:p w:rsidR="000764F2" w:rsidRPr="00DF3ED2" w:rsidRDefault="000764F2" w:rsidP="00DF3ED2">
      <w:pPr>
        <w:widowControl w:val="0"/>
        <w:autoSpaceDE w:val="0"/>
        <w:jc w:val="center"/>
        <w:rPr>
          <w:rFonts w:ascii="Times New Roman" w:hAnsi="Times New Roman"/>
          <w:b/>
          <w:bCs/>
          <w:sz w:val="24"/>
          <w:szCs w:val="24"/>
          <w:lang w:val="ru-RU"/>
        </w:rPr>
      </w:pPr>
      <w:r w:rsidRPr="000764F2">
        <w:rPr>
          <w:rFonts w:ascii="Times New Roman" w:hAnsi="Times New Roman"/>
          <w:b/>
          <w:bCs/>
          <w:sz w:val="24"/>
          <w:szCs w:val="24"/>
          <w:lang w:val="ru-RU"/>
        </w:rPr>
        <w:t>ДЕКЛАРАЦИЯ</w:t>
      </w:r>
    </w:p>
    <w:p w:rsidR="000764F2" w:rsidRPr="000764F2" w:rsidRDefault="000764F2" w:rsidP="000764F2">
      <w:pPr>
        <w:ind w:left="720" w:hanging="720"/>
        <w:jc w:val="center"/>
        <w:rPr>
          <w:rFonts w:ascii="Times New Roman" w:hAnsi="Times New Roman"/>
          <w:b/>
          <w:sz w:val="24"/>
          <w:szCs w:val="24"/>
          <w:lang w:val="ru-RU"/>
        </w:rPr>
      </w:pPr>
      <w:r w:rsidRPr="000764F2">
        <w:rPr>
          <w:rFonts w:ascii="Times New Roman" w:hAnsi="Times New Roman"/>
          <w:b/>
          <w:sz w:val="24"/>
          <w:szCs w:val="24"/>
          <w:lang w:val="ru-RU"/>
        </w:rPr>
        <w:t>за съгласие за участие като подизпълнител</w:t>
      </w:r>
    </w:p>
    <w:p w:rsidR="000764F2" w:rsidRPr="000764F2" w:rsidRDefault="000764F2" w:rsidP="000764F2">
      <w:pPr>
        <w:ind w:left="720" w:hanging="720"/>
        <w:jc w:val="center"/>
        <w:rPr>
          <w:rFonts w:ascii="Times New Roman" w:hAnsi="Times New Roman"/>
          <w:b/>
          <w:i/>
          <w:sz w:val="24"/>
          <w:szCs w:val="24"/>
          <w:u w:val="single"/>
          <w:lang w:val="ru-RU"/>
        </w:rPr>
      </w:pPr>
      <w:r w:rsidRPr="000764F2">
        <w:rPr>
          <w:rFonts w:ascii="Times New Roman" w:hAnsi="Times New Roman"/>
          <w:b/>
          <w:i/>
          <w:sz w:val="24"/>
          <w:szCs w:val="24"/>
          <w:u w:val="single"/>
          <w:lang w:val="ru-RU"/>
        </w:rPr>
        <w:t>(попълва се и се представя ако е приложимо)</w:t>
      </w:r>
    </w:p>
    <w:p w:rsidR="000764F2" w:rsidRPr="000764F2" w:rsidRDefault="000764F2" w:rsidP="000764F2">
      <w:pPr>
        <w:jc w:val="both"/>
        <w:rPr>
          <w:rFonts w:ascii="Times New Roman" w:hAnsi="Times New Roman"/>
          <w:sz w:val="24"/>
          <w:szCs w:val="24"/>
          <w:lang w:val="ru-RU"/>
        </w:rPr>
      </w:pPr>
    </w:p>
    <w:p w:rsidR="000764F2" w:rsidRPr="000764F2" w:rsidRDefault="000764F2" w:rsidP="00DF3ED2">
      <w:pPr>
        <w:spacing w:line="240" w:lineRule="auto"/>
        <w:ind w:firstLine="720"/>
        <w:jc w:val="both"/>
        <w:rPr>
          <w:rFonts w:ascii="Times New Roman" w:hAnsi="Times New Roman"/>
          <w:sz w:val="24"/>
          <w:szCs w:val="24"/>
        </w:rPr>
      </w:pPr>
      <w:r w:rsidRPr="000764F2">
        <w:rPr>
          <w:rFonts w:ascii="Times New Roman" w:hAnsi="Times New Roman"/>
          <w:sz w:val="24"/>
          <w:szCs w:val="24"/>
        </w:rPr>
        <w:t>Долуподписаният/ата ........................................................................................................... от гр. .........................................., адрес .............................................., ЕГН: ................................ л.к. №: ............................................., изд. на ..............................................от ..............................., в качеството  си на .....................................................................................................................</w:t>
      </w:r>
    </w:p>
    <w:p w:rsidR="000764F2" w:rsidRPr="000764F2" w:rsidRDefault="000764F2" w:rsidP="00DF3ED2">
      <w:pPr>
        <w:spacing w:line="240" w:lineRule="auto"/>
        <w:ind w:firstLine="720"/>
        <w:jc w:val="both"/>
        <w:rPr>
          <w:rFonts w:ascii="Times New Roman" w:hAnsi="Times New Roman"/>
          <w:i/>
          <w:sz w:val="24"/>
          <w:szCs w:val="24"/>
        </w:rPr>
      </w:pPr>
      <w:r w:rsidRPr="000764F2">
        <w:rPr>
          <w:rFonts w:ascii="Times New Roman" w:hAnsi="Times New Roman"/>
          <w:i/>
          <w:sz w:val="24"/>
          <w:szCs w:val="24"/>
        </w:rPr>
        <w:t xml:space="preserve">           </w:t>
      </w:r>
      <w:r w:rsidRPr="000764F2">
        <w:rPr>
          <w:rFonts w:ascii="Times New Roman" w:hAnsi="Times New Roman"/>
          <w:i/>
          <w:sz w:val="24"/>
          <w:szCs w:val="24"/>
        </w:rPr>
        <w:tab/>
      </w:r>
      <w:r w:rsidRPr="000764F2">
        <w:rPr>
          <w:rFonts w:ascii="Times New Roman" w:hAnsi="Times New Roman"/>
          <w:i/>
          <w:sz w:val="24"/>
          <w:szCs w:val="24"/>
        </w:rPr>
        <w:tab/>
      </w:r>
      <w:r w:rsidRPr="000764F2">
        <w:rPr>
          <w:rFonts w:ascii="Times New Roman" w:hAnsi="Times New Roman"/>
          <w:i/>
          <w:sz w:val="24"/>
          <w:szCs w:val="24"/>
        </w:rPr>
        <w:tab/>
      </w:r>
      <w:r w:rsidRPr="000764F2">
        <w:rPr>
          <w:rFonts w:ascii="Times New Roman" w:hAnsi="Times New Roman"/>
          <w:i/>
          <w:sz w:val="24"/>
          <w:szCs w:val="24"/>
        </w:rPr>
        <w:tab/>
      </w:r>
      <w:r w:rsidRPr="000764F2">
        <w:rPr>
          <w:rFonts w:ascii="Times New Roman" w:hAnsi="Times New Roman"/>
          <w:i/>
          <w:sz w:val="24"/>
          <w:szCs w:val="24"/>
        </w:rPr>
        <w:tab/>
        <w:t>/ръководител, управител, директор и др./</w:t>
      </w:r>
    </w:p>
    <w:p w:rsidR="000764F2" w:rsidRPr="000764F2" w:rsidRDefault="000764F2" w:rsidP="00DF3ED2">
      <w:pPr>
        <w:spacing w:line="240" w:lineRule="auto"/>
        <w:jc w:val="both"/>
        <w:rPr>
          <w:rFonts w:ascii="Times New Roman" w:hAnsi="Times New Roman"/>
          <w:sz w:val="24"/>
          <w:szCs w:val="24"/>
        </w:rPr>
      </w:pPr>
      <w:r w:rsidRPr="000764F2">
        <w:rPr>
          <w:rFonts w:ascii="Times New Roman" w:hAnsi="Times New Roman"/>
          <w:sz w:val="24"/>
          <w:szCs w:val="24"/>
        </w:rPr>
        <w:t>на ................................................................................................................................................,</w:t>
      </w:r>
    </w:p>
    <w:p w:rsidR="000764F2" w:rsidRPr="000764F2" w:rsidRDefault="000764F2" w:rsidP="00DF3ED2">
      <w:pPr>
        <w:spacing w:line="240" w:lineRule="auto"/>
        <w:jc w:val="both"/>
        <w:rPr>
          <w:rFonts w:ascii="Times New Roman" w:hAnsi="Times New Roman"/>
          <w:i/>
          <w:sz w:val="24"/>
          <w:szCs w:val="24"/>
        </w:rPr>
      </w:pPr>
      <w:r w:rsidRPr="000764F2">
        <w:rPr>
          <w:rFonts w:ascii="Times New Roman" w:hAnsi="Times New Roman"/>
          <w:i/>
          <w:sz w:val="24"/>
          <w:szCs w:val="24"/>
        </w:rPr>
        <w:t xml:space="preserve"> </w:t>
      </w:r>
      <w:r w:rsidRPr="000764F2">
        <w:rPr>
          <w:rFonts w:ascii="Times New Roman" w:hAnsi="Times New Roman"/>
          <w:i/>
          <w:sz w:val="24"/>
          <w:szCs w:val="24"/>
        </w:rPr>
        <w:tab/>
      </w:r>
      <w:r w:rsidRPr="000764F2">
        <w:rPr>
          <w:rFonts w:ascii="Times New Roman" w:hAnsi="Times New Roman"/>
          <w:i/>
          <w:sz w:val="24"/>
          <w:szCs w:val="24"/>
        </w:rPr>
        <w:tab/>
      </w:r>
      <w:r w:rsidRPr="000764F2">
        <w:rPr>
          <w:rFonts w:ascii="Times New Roman" w:hAnsi="Times New Roman"/>
          <w:i/>
          <w:sz w:val="24"/>
          <w:szCs w:val="24"/>
        </w:rPr>
        <w:tab/>
      </w:r>
      <w:r w:rsidRPr="000764F2">
        <w:rPr>
          <w:rFonts w:ascii="Times New Roman" w:hAnsi="Times New Roman"/>
          <w:i/>
          <w:sz w:val="24"/>
          <w:szCs w:val="24"/>
        </w:rPr>
        <w:tab/>
        <w:t>/наименование на юридическото лице/</w:t>
      </w:r>
    </w:p>
    <w:p w:rsidR="000764F2" w:rsidRPr="000764F2" w:rsidRDefault="000764F2" w:rsidP="00DF3ED2">
      <w:pPr>
        <w:spacing w:line="240" w:lineRule="auto"/>
        <w:jc w:val="both"/>
        <w:rPr>
          <w:rFonts w:ascii="Times New Roman" w:hAnsi="Times New Roman"/>
          <w:sz w:val="24"/>
          <w:szCs w:val="24"/>
        </w:rPr>
      </w:pPr>
      <w:r w:rsidRPr="000764F2">
        <w:rPr>
          <w:rFonts w:ascii="Times New Roman" w:hAnsi="Times New Roman"/>
          <w:sz w:val="24"/>
          <w:szCs w:val="24"/>
        </w:rPr>
        <w:t>със седалище и адрес на управление: .....................................................................................</w:t>
      </w:r>
    </w:p>
    <w:p w:rsidR="00DF3ED2" w:rsidRPr="00DF3ED2" w:rsidRDefault="000764F2" w:rsidP="00DF3ED2">
      <w:pPr>
        <w:keepNext/>
        <w:spacing w:before="240" w:after="60" w:line="240" w:lineRule="auto"/>
        <w:jc w:val="both"/>
        <w:outlineLvl w:val="2"/>
        <w:rPr>
          <w:rFonts w:ascii="Times New Roman" w:hAnsi="Times New Roman"/>
          <w:b/>
          <w:bCs/>
          <w:sz w:val="24"/>
          <w:szCs w:val="24"/>
          <w:lang w:eastAsia="bg-BG"/>
        </w:rPr>
      </w:pPr>
      <w:r w:rsidRPr="000764F2">
        <w:rPr>
          <w:rFonts w:ascii="Times New Roman" w:hAnsi="Times New Roman"/>
          <w:sz w:val="24"/>
          <w:szCs w:val="24"/>
        </w:rPr>
        <w:t xml:space="preserve">вписано в търговския регистър при .......................................................съд, ф.д. N:.................... от ................................................... г./Агенция по вписванията, с БУЛСТАТ/ЕИК ............................, участник в открита процедура за възлагане на обществена поръчка с предмет: </w:t>
      </w:r>
      <w:bookmarkStart w:id="1" w:name="OLE_LINK8"/>
      <w:bookmarkStart w:id="2" w:name="OLE_LINK9"/>
      <w:bookmarkStart w:id="3" w:name="OLE_LINK10"/>
      <w:bookmarkStart w:id="4" w:name="OLE_LINK14"/>
      <w:r w:rsidR="00DF3ED2" w:rsidRPr="00DF3ED2">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0764F2" w:rsidRPr="000764F2" w:rsidRDefault="000764F2" w:rsidP="00DF3ED2">
      <w:pPr>
        <w:spacing w:after="0" w:line="240" w:lineRule="auto"/>
        <w:jc w:val="both"/>
        <w:rPr>
          <w:rFonts w:ascii="Times New Roman" w:hAnsi="Times New Roman"/>
          <w:b/>
          <w:i/>
          <w:sz w:val="24"/>
          <w:szCs w:val="24"/>
        </w:rPr>
      </w:pPr>
    </w:p>
    <w:bookmarkEnd w:id="1"/>
    <w:bookmarkEnd w:id="2"/>
    <w:bookmarkEnd w:id="3"/>
    <w:bookmarkEnd w:id="4"/>
    <w:p w:rsidR="000764F2" w:rsidRPr="000764F2" w:rsidRDefault="000764F2" w:rsidP="000764F2">
      <w:pPr>
        <w:tabs>
          <w:tab w:val="left" w:pos="567"/>
        </w:tabs>
        <w:ind w:right="-235"/>
        <w:jc w:val="both"/>
        <w:outlineLvl w:val="0"/>
        <w:rPr>
          <w:rFonts w:ascii="Times New Roman" w:hAnsi="Times New Roman"/>
          <w:b/>
          <w:sz w:val="24"/>
          <w:szCs w:val="24"/>
        </w:rPr>
      </w:pPr>
    </w:p>
    <w:p w:rsidR="000764F2" w:rsidRPr="000764F2" w:rsidRDefault="000764F2" w:rsidP="000764F2">
      <w:pPr>
        <w:spacing w:after="120"/>
        <w:jc w:val="center"/>
        <w:rPr>
          <w:rFonts w:ascii="Times New Roman" w:hAnsi="Times New Roman"/>
          <w:b/>
          <w:sz w:val="24"/>
          <w:szCs w:val="24"/>
          <w:lang w:val="ru-RU"/>
        </w:rPr>
      </w:pPr>
      <w:r w:rsidRPr="000764F2">
        <w:rPr>
          <w:rFonts w:ascii="Times New Roman" w:hAnsi="Times New Roman"/>
          <w:b/>
          <w:sz w:val="24"/>
          <w:szCs w:val="24"/>
          <w:lang w:val="ru-RU"/>
        </w:rPr>
        <w:t>Д Е К Л А Р И Р А М:</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Ние, ....................................................................................... сме съгласни да участваме като</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ab/>
        <w:t xml:space="preserve">                </w:t>
      </w:r>
      <w:r w:rsidRPr="000764F2">
        <w:rPr>
          <w:rFonts w:ascii="Times New Roman" w:hAnsi="Times New Roman"/>
          <w:i/>
          <w:iCs/>
          <w:sz w:val="24"/>
          <w:szCs w:val="24"/>
          <w:lang w:val="ru-RU"/>
        </w:rPr>
        <w:t xml:space="preserve">(посочете </w:t>
      </w:r>
      <w:r w:rsidRPr="000764F2">
        <w:rPr>
          <w:rFonts w:ascii="Times New Roman" w:hAnsi="Times New Roman"/>
          <w:i/>
          <w:iCs/>
          <w:sz w:val="24"/>
          <w:szCs w:val="24"/>
        </w:rPr>
        <w:t>подизпълнителя</w:t>
      </w:r>
      <w:r w:rsidRPr="000764F2">
        <w:rPr>
          <w:rFonts w:ascii="Times New Roman" w:hAnsi="Times New Roman"/>
          <w:i/>
          <w:iCs/>
          <w:sz w:val="24"/>
          <w:szCs w:val="24"/>
          <w:lang w:val="ru-RU"/>
        </w:rPr>
        <w:t>, когото представлявате)</w:t>
      </w:r>
      <w:r w:rsidRPr="000764F2">
        <w:rPr>
          <w:rFonts w:ascii="Times New Roman" w:hAnsi="Times New Roman"/>
          <w:sz w:val="24"/>
          <w:szCs w:val="24"/>
          <w:lang w:val="ru-RU"/>
        </w:rPr>
        <w:tab/>
      </w:r>
    </w:p>
    <w:p w:rsidR="000764F2" w:rsidRPr="000764F2" w:rsidRDefault="000764F2" w:rsidP="000764F2">
      <w:pPr>
        <w:jc w:val="both"/>
        <w:rPr>
          <w:rFonts w:ascii="Times New Roman" w:hAnsi="Times New Roman"/>
          <w:sz w:val="24"/>
          <w:szCs w:val="24"/>
          <w:u w:val="single"/>
          <w:lang w:val="ru-RU"/>
        </w:rPr>
      </w:pPr>
      <w:r w:rsidRPr="000764F2">
        <w:rPr>
          <w:rFonts w:ascii="Times New Roman" w:hAnsi="Times New Roman"/>
          <w:sz w:val="24"/>
          <w:szCs w:val="24"/>
          <w:lang w:val="ru-RU"/>
        </w:rPr>
        <w:t>подизпълнител на ........................................................................................... при изпълнение</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ab/>
      </w:r>
      <w:r w:rsidRPr="000764F2">
        <w:rPr>
          <w:rFonts w:ascii="Times New Roman" w:hAnsi="Times New Roman"/>
          <w:sz w:val="24"/>
          <w:szCs w:val="24"/>
          <w:lang w:val="ru-RU"/>
        </w:rPr>
        <w:tab/>
        <w:t xml:space="preserve">                  </w:t>
      </w:r>
      <w:r w:rsidRPr="000764F2">
        <w:rPr>
          <w:rFonts w:ascii="Times New Roman" w:hAnsi="Times New Roman"/>
          <w:i/>
          <w:iCs/>
          <w:sz w:val="24"/>
          <w:szCs w:val="24"/>
          <w:lang w:val="ru-RU"/>
        </w:rPr>
        <w:t>(посочете участника, на който сте подизпълнител)</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 xml:space="preserve">на горепосочената поръчка. </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 xml:space="preserve">           </w:t>
      </w: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Видовете работи от предмета на поръчката, които ще изпълняваме като подизпълнител са включени в обхвата на дейностите, които ще се предложат от участника на подизпълнителите, съгласно неговата оферта в процедурата и ще бъдат възложени с договора за подизпълнение.</w:t>
      </w:r>
    </w:p>
    <w:p w:rsidR="000764F2" w:rsidRPr="000764F2" w:rsidRDefault="000764F2" w:rsidP="000764F2">
      <w:pPr>
        <w:pStyle w:val="BodyText"/>
        <w:rPr>
          <w:i/>
          <w:iCs/>
          <w:sz w:val="24"/>
          <w:szCs w:val="24"/>
          <w:lang w:val="ru-RU"/>
        </w:rPr>
      </w:pPr>
    </w:p>
    <w:p w:rsidR="000764F2" w:rsidRPr="000764F2" w:rsidRDefault="000764F2" w:rsidP="000764F2">
      <w:pPr>
        <w:jc w:val="both"/>
        <w:rPr>
          <w:rFonts w:ascii="Times New Roman" w:hAnsi="Times New Roman"/>
          <w:sz w:val="24"/>
          <w:szCs w:val="24"/>
          <w:lang w:val="ru-RU"/>
        </w:rPr>
      </w:pPr>
      <w:r w:rsidRPr="000764F2">
        <w:rPr>
          <w:rFonts w:ascii="Times New Roman" w:hAnsi="Times New Roman"/>
          <w:sz w:val="24"/>
          <w:szCs w:val="24"/>
          <w:lang w:val="ru-RU"/>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0764F2" w:rsidRPr="000764F2" w:rsidRDefault="000764F2" w:rsidP="000764F2">
      <w:pPr>
        <w:pStyle w:val="BodyTextIndent3"/>
        <w:ind w:left="0"/>
        <w:jc w:val="both"/>
        <w:rPr>
          <w:rFonts w:ascii="Times New Roman" w:hAnsi="Times New Roman"/>
          <w:sz w:val="24"/>
          <w:szCs w:val="24"/>
          <w:lang w:val="ru-RU"/>
        </w:rPr>
      </w:pPr>
      <w:r w:rsidRPr="000764F2">
        <w:rPr>
          <w:rFonts w:ascii="Times New Roman" w:hAnsi="Times New Roman"/>
          <w:iCs/>
          <w:sz w:val="24"/>
          <w:szCs w:val="24"/>
          <w:lang w:val="ru-RU"/>
        </w:rPr>
        <w:t xml:space="preserve">Съгласно посочените изисквания от възложителя в </w:t>
      </w:r>
      <w:r w:rsidRPr="000764F2">
        <w:rPr>
          <w:rFonts w:ascii="Times New Roman" w:hAnsi="Times New Roman"/>
          <w:iCs/>
          <w:sz w:val="24"/>
          <w:szCs w:val="24"/>
        </w:rPr>
        <w:t>документацията за обществената поръчка</w:t>
      </w:r>
      <w:r w:rsidRPr="000764F2">
        <w:rPr>
          <w:rFonts w:ascii="Times New Roman" w:hAnsi="Times New Roman"/>
          <w:sz w:val="24"/>
          <w:szCs w:val="24"/>
          <w:lang w:val="ru-RU"/>
        </w:rPr>
        <w:t xml:space="preserve"> сме представили  декларация за липса на обстоятелствата</w:t>
      </w:r>
      <w:r w:rsidRPr="000764F2">
        <w:rPr>
          <w:rFonts w:ascii="Times New Roman" w:hAnsi="Times New Roman"/>
          <w:b/>
          <w:bCs/>
          <w:sz w:val="24"/>
          <w:szCs w:val="24"/>
        </w:rPr>
        <w:t xml:space="preserve"> </w:t>
      </w:r>
      <w:r w:rsidRPr="000764F2">
        <w:rPr>
          <w:rFonts w:ascii="Times New Roman" w:hAnsi="Times New Roman"/>
          <w:bCs/>
          <w:sz w:val="24"/>
          <w:szCs w:val="24"/>
          <w:lang w:val="en-GB"/>
        </w:rPr>
        <w:t xml:space="preserve">по чл. 47, ал. 1, т. 1, б. </w:t>
      </w:r>
      <w:r w:rsidRPr="000764F2">
        <w:rPr>
          <w:rFonts w:ascii="Times New Roman" w:hAnsi="Times New Roman"/>
          <w:sz w:val="24"/>
          <w:szCs w:val="24"/>
          <w:lang w:val="ru-RU"/>
        </w:rPr>
        <w:t xml:space="preserve">«а»-«д», </w:t>
      </w:r>
      <w:r w:rsidRPr="000764F2">
        <w:rPr>
          <w:rFonts w:ascii="Times New Roman" w:hAnsi="Times New Roman"/>
          <w:bCs/>
          <w:sz w:val="24"/>
          <w:szCs w:val="24"/>
          <w:lang w:val="en-GB"/>
        </w:rPr>
        <w:t>т. 2, т. 3 и т. 4 и ал. 5, т. 1 и 2 от Закона за обществените поръчки</w:t>
      </w:r>
      <w:r w:rsidRPr="000764F2">
        <w:rPr>
          <w:rFonts w:ascii="Times New Roman" w:hAnsi="Times New Roman"/>
          <w:bCs/>
          <w:sz w:val="24"/>
          <w:szCs w:val="24"/>
        </w:rPr>
        <w:t xml:space="preserve"> –  </w:t>
      </w:r>
      <w:r w:rsidRPr="000764F2">
        <w:rPr>
          <w:rFonts w:ascii="Times New Roman" w:hAnsi="Times New Roman"/>
          <w:bCs/>
          <w:i/>
          <w:sz w:val="24"/>
          <w:szCs w:val="24"/>
        </w:rPr>
        <w:t xml:space="preserve">образец № </w:t>
      </w:r>
      <w:r w:rsidR="00756BB7">
        <w:rPr>
          <w:rFonts w:ascii="Times New Roman" w:hAnsi="Times New Roman"/>
          <w:bCs/>
          <w:i/>
          <w:sz w:val="24"/>
          <w:szCs w:val="24"/>
          <w:lang w:val="en-US"/>
        </w:rPr>
        <w:t>4a</w:t>
      </w:r>
      <w:r w:rsidRPr="000764F2">
        <w:rPr>
          <w:rFonts w:ascii="Times New Roman" w:hAnsi="Times New Roman"/>
          <w:bCs/>
          <w:i/>
          <w:sz w:val="24"/>
          <w:szCs w:val="24"/>
        </w:rPr>
        <w:t>.</w:t>
      </w:r>
    </w:p>
    <w:p w:rsidR="000764F2" w:rsidRPr="000764F2" w:rsidRDefault="000764F2" w:rsidP="000764F2">
      <w:pPr>
        <w:jc w:val="both"/>
        <w:rPr>
          <w:rFonts w:ascii="Times New Roman" w:hAnsi="Times New Roman"/>
          <w:sz w:val="24"/>
          <w:szCs w:val="24"/>
        </w:rPr>
      </w:pPr>
      <w:r w:rsidRPr="000764F2">
        <w:rPr>
          <w:rFonts w:ascii="Times New Roman" w:hAnsi="Times New Roman"/>
          <w:sz w:val="24"/>
          <w:szCs w:val="24"/>
        </w:rPr>
        <w:t>Известна ми е отговорността по чл. 313 от Наказателния кодекс за деклариране на неверни данни.</w:t>
      </w:r>
    </w:p>
    <w:p w:rsidR="000764F2" w:rsidRPr="000764F2" w:rsidRDefault="000764F2" w:rsidP="000764F2">
      <w:pPr>
        <w:ind w:left="-567" w:firstLine="851"/>
        <w:rPr>
          <w:rFonts w:ascii="Times New Roman" w:hAnsi="Times New Roman"/>
          <w:sz w:val="24"/>
          <w:szCs w:val="24"/>
          <w:lang w:val="ru-RU"/>
        </w:rPr>
      </w:pPr>
    </w:p>
    <w:p w:rsidR="000764F2" w:rsidRPr="000764F2" w:rsidRDefault="000764F2" w:rsidP="00DF3ED2">
      <w:pPr>
        <w:spacing w:after="0" w:line="240" w:lineRule="auto"/>
        <w:ind w:left="-567" w:firstLine="851"/>
        <w:jc w:val="both"/>
        <w:rPr>
          <w:rFonts w:ascii="Times New Roman" w:hAnsi="Times New Roman"/>
          <w:sz w:val="24"/>
          <w:szCs w:val="24"/>
          <w:lang w:val="ru-RU"/>
        </w:rPr>
      </w:pPr>
      <w:r w:rsidRPr="000764F2">
        <w:rPr>
          <w:rFonts w:ascii="Times New Roman" w:hAnsi="Times New Roman"/>
          <w:sz w:val="24"/>
          <w:szCs w:val="24"/>
          <w:lang w:val="ru-RU"/>
        </w:rPr>
        <w:t xml:space="preserve">.............................г.                 </w:t>
      </w:r>
      <w:r w:rsidRPr="000764F2">
        <w:rPr>
          <w:rFonts w:ascii="Times New Roman" w:hAnsi="Times New Roman"/>
          <w:sz w:val="24"/>
          <w:szCs w:val="24"/>
          <w:lang w:val="ru-RU"/>
        </w:rPr>
        <w:tab/>
      </w:r>
      <w:r w:rsidRPr="000764F2">
        <w:rPr>
          <w:rFonts w:ascii="Times New Roman" w:hAnsi="Times New Roman"/>
          <w:sz w:val="24"/>
          <w:szCs w:val="24"/>
          <w:lang w:val="ru-RU"/>
        </w:rPr>
        <w:tab/>
      </w:r>
      <w:r w:rsidRPr="000764F2">
        <w:rPr>
          <w:rFonts w:ascii="Times New Roman" w:hAnsi="Times New Roman"/>
          <w:sz w:val="24"/>
          <w:szCs w:val="24"/>
          <w:lang w:val="ru-RU"/>
        </w:rPr>
        <w:tab/>
      </w:r>
      <w:r w:rsidRPr="000764F2">
        <w:rPr>
          <w:rFonts w:ascii="Times New Roman" w:hAnsi="Times New Roman"/>
          <w:sz w:val="24"/>
          <w:szCs w:val="24"/>
          <w:lang w:val="ru-RU"/>
        </w:rPr>
        <w:tab/>
        <w:t>Декларатор: ..........................</w:t>
      </w:r>
    </w:p>
    <w:p w:rsidR="000764F2" w:rsidRPr="000764F2" w:rsidRDefault="000764F2" w:rsidP="00DF3ED2">
      <w:pPr>
        <w:spacing w:after="0" w:line="240" w:lineRule="auto"/>
        <w:ind w:left="-567" w:firstLine="851"/>
        <w:rPr>
          <w:rFonts w:ascii="Times New Roman" w:hAnsi="Times New Roman"/>
          <w:i/>
          <w:iCs/>
          <w:sz w:val="24"/>
          <w:szCs w:val="24"/>
          <w:lang w:val="ru-RU"/>
        </w:rPr>
      </w:pPr>
      <w:r w:rsidRPr="000764F2">
        <w:rPr>
          <w:rFonts w:ascii="Times New Roman" w:hAnsi="Times New Roman"/>
          <w:i/>
          <w:iCs/>
          <w:sz w:val="24"/>
          <w:szCs w:val="24"/>
          <w:lang w:val="ru-RU"/>
        </w:rPr>
        <w:t xml:space="preserve">(дата на подписване)                    </w:t>
      </w:r>
      <w:r w:rsidR="00DF3ED2">
        <w:rPr>
          <w:rFonts w:ascii="Times New Roman" w:hAnsi="Times New Roman"/>
          <w:i/>
          <w:iCs/>
          <w:sz w:val="24"/>
          <w:szCs w:val="24"/>
          <w:lang w:val="ru-RU"/>
        </w:rPr>
        <w:tab/>
      </w:r>
      <w:r w:rsidR="00DF3ED2">
        <w:rPr>
          <w:rFonts w:ascii="Times New Roman" w:hAnsi="Times New Roman"/>
          <w:i/>
          <w:iCs/>
          <w:sz w:val="24"/>
          <w:szCs w:val="24"/>
          <w:lang w:val="ru-RU"/>
        </w:rPr>
        <w:tab/>
      </w:r>
      <w:r w:rsidR="00DF3ED2">
        <w:rPr>
          <w:rFonts w:ascii="Times New Roman" w:hAnsi="Times New Roman"/>
          <w:i/>
          <w:iCs/>
          <w:sz w:val="24"/>
          <w:szCs w:val="24"/>
          <w:lang w:val="ru-RU"/>
        </w:rPr>
        <w:tab/>
      </w:r>
      <w:r w:rsidR="00DF3ED2">
        <w:rPr>
          <w:rFonts w:ascii="Times New Roman" w:hAnsi="Times New Roman"/>
          <w:i/>
          <w:iCs/>
          <w:sz w:val="24"/>
          <w:szCs w:val="24"/>
          <w:lang w:val="ru-RU"/>
        </w:rPr>
        <w:tab/>
      </w:r>
      <w:r w:rsidR="00DF3ED2">
        <w:rPr>
          <w:rFonts w:ascii="Times New Roman" w:hAnsi="Times New Roman"/>
          <w:i/>
          <w:iCs/>
          <w:sz w:val="24"/>
          <w:szCs w:val="24"/>
          <w:lang w:val="ru-RU"/>
        </w:rPr>
        <w:tab/>
      </w:r>
      <w:r w:rsidRPr="000764F2">
        <w:rPr>
          <w:rFonts w:ascii="Times New Roman" w:hAnsi="Times New Roman"/>
          <w:i/>
          <w:iCs/>
          <w:sz w:val="24"/>
          <w:szCs w:val="24"/>
          <w:lang w:val="ru-RU"/>
        </w:rPr>
        <w:t xml:space="preserve">      </w:t>
      </w:r>
      <w:r w:rsidR="00DF3ED2" w:rsidRPr="000764F2">
        <w:rPr>
          <w:rFonts w:ascii="Times New Roman" w:hAnsi="Times New Roman"/>
          <w:i/>
          <w:iCs/>
          <w:sz w:val="24"/>
          <w:szCs w:val="24"/>
          <w:lang w:val="ru-RU"/>
        </w:rPr>
        <w:t>(подпис)</w:t>
      </w:r>
      <w:r w:rsidRPr="000764F2">
        <w:rPr>
          <w:rFonts w:ascii="Times New Roman" w:hAnsi="Times New Roman"/>
          <w:i/>
          <w:iCs/>
          <w:sz w:val="24"/>
          <w:szCs w:val="24"/>
          <w:lang w:val="ru-RU"/>
        </w:rPr>
        <w:t xml:space="preserve">                                                                            </w:t>
      </w:r>
      <w:r w:rsidR="00DF3ED2">
        <w:rPr>
          <w:rFonts w:ascii="Times New Roman" w:hAnsi="Times New Roman"/>
          <w:i/>
          <w:iCs/>
          <w:sz w:val="24"/>
          <w:szCs w:val="24"/>
          <w:lang w:val="ru-RU"/>
        </w:rPr>
        <w:t xml:space="preserve">               </w:t>
      </w:r>
    </w:p>
    <w:p w:rsidR="000764F2" w:rsidRPr="000764F2" w:rsidRDefault="000764F2" w:rsidP="00DF3ED2">
      <w:pPr>
        <w:spacing w:after="0"/>
        <w:ind w:left="-567" w:firstLine="851"/>
        <w:rPr>
          <w:rFonts w:ascii="Times New Roman" w:hAnsi="Times New Roman"/>
          <w:i/>
          <w:iCs/>
          <w:sz w:val="24"/>
          <w:szCs w:val="24"/>
          <w:lang w:val="ru-RU"/>
        </w:rPr>
      </w:pPr>
    </w:p>
    <w:p w:rsidR="000764F2" w:rsidRPr="000764F2" w:rsidRDefault="000764F2" w:rsidP="000764F2">
      <w:pPr>
        <w:pStyle w:val="FootnoteText"/>
        <w:rPr>
          <w:rFonts w:ascii="Times New Roman" w:hAnsi="Times New Roman"/>
          <w:i/>
          <w:iCs/>
          <w:sz w:val="24"/>
          <w:szCs w:val="24"/>
          <w:lang w:val="ru-RU"/>
        </w:rPr>
      </w:pPr>
      <w:r w:rsidRPr="000764F2">
        <w:rPr>
          <w:rStyle w:val="EndnoteReference"/>
          <w:rFonts w:ascii="Times New Roman" w:hAnsi="Times New Roman"/>
          <w:sz w:val="24"/>
          <w:szCs w:val="24"/>
        </w:rPr>
        <w:t>1</w:t>
      </w:r>
      <w:r w:rsidRPr="000764F2">
        <w:rPr>
          <w:rFonts w:ascii="Times New Roman" w:hAnsi="Times New Roman"/>
          <w:i/>
          <w:sz w:val="24"/>
          <w:szCs w:val="24"/>
          <w:lang w:val="ru-RU"/>
        </w:rPr>
        <w:t>Забележк</w:t>
      </w:r>
      <w:r w:rsidRPr="000764F2">
        <w:rPr>
          <w:rFonts w:ascii="Times New Roman" w:hAnsi="Times New Roman"/>
          <w:i/>
          <w:sz w:val="24"/>
          <w:szCs w:val="24"/>
        </w:rPr>
        <w:t>а</w:t>
      </w:r>
      <w:r w:rsidRPr="000764F2">
        <w:rPr>
          <w:rFonts w:ascii="Times New Roman" w:hAnsi="Times New Roman"/>
          <w:i/>
          <w:sz w:val="24"/>
          <w:szCs w:val="24"/>
          <w:lang w:val="ru-RU"/>
        </w:rPr>
        <w:t xml:space="preserve">: </w:t>
      </w:r>
      <w:r w:rsidRPr="000764F2">
        <w:rPr>
          <w:rFonts w:ascii="Times New Roman" w:hAnsi="Times New Roman"/>
          <w:i/>
          <w:iCs/>
          <w:sz w:val="24"/>
          <w:szCs w:val="24"/>
          <w:lang w:val="ru-RU"/>
        </w:rPr>
        <w:t>Настоящият образец се подписва от лицата, които представляват подизпълнителя.</w:t>
      </w:r>
    </w:p>
    <w:p w:rsidR="007504FD" w:rsidRPr="000764F2" w:rsidRDefault="007504FD" w:rsidP="00BC7ED7">
      <w:pPr>
        <w:rPr>
          <w:rFonts w:ascii="Times New Roman" w:hAnsi="Times New Roman"/>
          <w:sz w:val="24"/>
          <w:szCs w:val="24"/>
        </w:rPr>
      </w:pPr>
    </w:p>
    <w:sectPr w:rsidR="007504FD" w:rsidRPr="000764F2"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EBB" w:rsidRDefault="00074EBB" w:rsidP="00E56402">
      <w:pPr>
        <w:spacing w:after="0" w:line="240" w:lineRule="auto"/>
      </w:pPr>
      <w:r>
        <w:separator/>
      </w:r>
    </w:p>
  </w:endnote>
  <w:endnote w:type="continuationSeparator" w:id="1">
    <w:p w:rsidR="00074EBB" w:rsidRDefault="00074EBB"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842E36"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DF3ED2">
      <w:rPr>
        <w:rFonts w:ascii="Verdana" w:hAnsi="Verdana"/>
        <w:noProof/>
        <w:sz w:val="16"/>
        <w:szCs w:val="16"/>
      </w:rPr>
      <w:t>1</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EBB" w:rsidRDefault="00074EBB" w:rsidP="00E56402">
      <w:pPr>
        <w:spacing w:after="0" w:line="240" w:lineRule="auto"/>
      </w:pPr>
      <w:r>
        <w:separator/>
      </w:r>
    </w:p>
  </w:footnote>
  <w:footnote w:type="continuationSeparator" w:id="1">
    <w:p w:rsidR="00074EBB" w:rsidRDefault="00074EBB"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BBB" w:rsidRDefault="005D7BBB" w:rsidP="005D7BBB">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removePersonalInformation/>
  <w:removeDateAndTime/>
  <w:hideSpellingErrors/>
  <w:hideGrammaticalErrors/>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4EBB"/>
    <w:rsid w:val="00075A3A"/>
    <w:rsid w:val="00075D7E"/>
    <w:rsid w:val="000764F2"/>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67C"/>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70F"/>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2A14"/>
    <w:rsid w:val="002B35FE"/>
    <w:rsid w:val="002B7A77"/>
    <w:rsid w:val="002B7AD4"/>
    <w:rsid w:val="002C0A78"/>
    <w:rsid w:val="002C2D2C"/>
    <w:rsid w:val="002C3209"/>
    <w:rsid w:val="002C323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5BE"/>
    <w:rsid w:val="004478A5"/>
    <w:rsid w:val="00451186"/>
    <w:rsid w:val="00452052"/>
    <w:rsid w:val="004522D9"/>
    <w:rsid w:val="00452B7F"/>
    <w:rsid w:val="0045325B"/>
    <w:rsid w:val="00454AA8"/>
    <w:rsid w:val="004566FD"/>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1E3E"/>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24E3"/>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BBB"/>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15D9"/>
    <w:rsid w:val="006229D9"/>
    <w:rsid w:val="006246AE"/>
    <w:rsid w:val="00624710"/>
    <w:rsid w:val="006253A1"/>
    <w:rsid w:val="006255CE"/>
    <w:rsid w:val="00626137"/>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7147"/>
    <w:rsid w:val="00660E13"/>
    <w:rsid w:val="00663DF1"/>
    <w:rsid w:val="0066431F"/>
    <w:rsid w:val="00666A76"/>
    <w:rsid w:val="006673D7"/>
    <w:rsid w:val="006703F2"/>
    <w:rsid w:val="00671B16"/>
    <w:rsid w:val="00673BBE"/>
    <w:rsid w:val="00674FAD"/>
    <w:rsid w:val="00676369"/>
    <w:rsid w:val="00676AE8"/>
    <w:rsid w:val="00676DA3"/>
    <w:rsid w:val="00677E16"/>
    <w:rsid w:val="00681C1D"/>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FDB"/>
    <w:rsid w:val="006A7453"/>
    <w:rsid w:val="006B055D"/>
    <w:rsid w:val="006B1DA7"/>
    <w:rsid w:val="006B3557"/>
    <w:rsid w:val="006B4015"/>
    <w:rsid w:val="006B494B"/>
    <w:rsid w:val="006B6C0F"/>
    <w:rsid w:val="006C2726"/>
    <w:rsid w:val="006C2981"/>
    <w:rsid w:val="006C2F2B"/>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5BD8"/>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56BB7"/>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040E"/>
    <w:rsid w:val="00841829"/>
    <w:rsid w:val="008421E2"/>
    <w:rsid w:val="00842DFE"/>
    <w:rsid w:val="00842E36"/>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025"/>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189D"/>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271E"/>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40F2"/>
    <w:rsid w:val="00BE571B"/>
    <w:rsid w:val="00BE5C93"/>
    <w:rsid w:val="00BE6BDC"/>
    <w:rsid w:val="00BE6F57"/>
    <w:rsid w:val="00BE7E13"/>
    <w:rsid w:val="00BF0C7A"/>
    <w:rsid w:val="00BF0C9D"/>
    <w:rsid w:val="00BF15E5"/>
    <w:rsid w:val="00BF1BFB"/>
    <w:rsid w:val="00BF1E3B"/>
    <w:rsid w:val="00BF2D00"/>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5B3"/>
    <w:rsid w:val="00C2765A"/>
    <w:rsid w:val="00C30221"/>
    <w:rsid w:val="00C308DA"/>
    <w:rsid w:val="00C342CF"/>
    <w:rsid w:val="00C344C2"/>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F19E1"/>
    <w:rsid w:val="00CF2C47"/>
    <w:rsid w:val="00CF325A"/>
    <w:rsid w:val="00CF51B1"/>
    <w:rsid w:val="00CF6FC7"/>
    <w:rsid w:val="00CF7DB7"/>
    <w:rsid w:val="00D022E8"/>
    <w:rsid w:val="00D024E0"/>
    <w:rsid w:val="00D02E61"/>
    <w:rsid w:val="00D0404F"/>
    <w:rsid w:val="00D074B0"/>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830"/>
    <w:rsid w:val="00DD03A0"/>
    <w:rsid w:val="00DD126C"/>
    <w:rsid w:val="00DD2F9B"/>
    <w:rsid w:val="00DD3A6E"/>
    <w:rsid w:val="00DD3FCF"/>
    <w:rsid w:val="00DD4FE6"/>
    <w:rsid w:val="00DD5898"/>
    <w:rsid w:val="00DD66B0"/>
    <w:rsid w:val="00DD6BBA"/>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3ED2"/>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DC5"/>
    <w:rsid w:val="00FA53BC"/>
    <w:rsid w:val="00FA60D0"/>
    <w:rsid w:val="00FA6F93"/>
    <w:rsid w:val="00FA7609"/>
    <w:rsid w:val="00FB0128"/>
    <w:rsid w:val="00FB247E"/>
    <w:rsid w:val="00FB2B2B"/>
    <w:rsid w:val="00FB44BE"/>
    <w:rsid w:val="00FB6893"/>
    <w:rsid w:val="00FB7307"/>
    <w:rsid w:val="00FB7E87"/>
    <w:rsid w:val="00FC247A"/>
    <w:rsid w:val="00FC3647"/>
    <w:rsid w:val="00FC74F5"/>
    <w:rsid w:val="00FC78D2"/>
    <w:rsid w:val="00FD0B77"/>
    <w:rsid w:val="00FD0C34"/>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 w:type="character" w:styleId="EndnoteReference">
    <w:name w:val="endnote reference"/>
    <w:uiPriority w:val="99"/>
    <w:unhideWhenUsed/>
    <w:rsid w:val="000764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A04E5-D6A0-40E3-B77B-C934483A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3109</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2014-11-28T09:01:00Z</dcterms:created>
  <dcterms:modified xsi:type="dcterms:W3CDTF">2015-08-05T06:49:00Z</dcterms:modified>
</cp:coreProperties>
</file>