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836" w:rsidRPr="00361836" w:rsidRDefault="00361836" w:rsidP="00361836">
      <w:pPr>
        <w:spacing w:after="0" w:line="240" w:lineRule="auto"/>
        <w:jc w:val="right"/>
        <w:rPr>
          <w:rFonts w:ascii="Times New Roman" w:hAnsi="Times New Roman"/>
          <w:b/>
          <w:bCs/>
          <w:i/>
          <w:sz w:val="24"/>
          <w:szCs w:val="24"/>
        </w:rPr>
      </w:pPr>
      <w:r w:rsidRPr="00361836">
        <w:rPr>
          <w:rFonts w:ascii="Times New Roman" w:hAnsi="Times New Roman"/>
          <w:b/>
          <w:bCs/>
          <w:i/>
          <w:sz w:val="24"/>
          <w:szCs w:val="24"/>
        </w:rPr>
        <w:t>Приложение № 4</w:t>
      </w:r>
    </w:p>
    <w:p w:rsidR="00361836" w:rsidRPr="00361836" w:rsidRDefault="00361836" w:rsidP="00361836">
      <w:pPr>
        <w:spacing w:after="0" w:line="240" w:lineRule="auto"/>
        <w:jc w:val="center"/>
        <w:rPr>
          <w:rFonts w:ascii="Times New Roman" w:hAnsi="Times New Roman"/>
          <w:b/>
          <w:bCs/>
          <w:sz w:val="24"/>
          <w:szCs w:val="24"/>
        </w:rPr>
      </w:pPr>
    </w:p>
    <w:p w:rsidR="00361836" w:rsidRPr="00361836" w:rsidRDefault="00361836" w:rsidP="00361836">
      <w:pPr>
        <w:spacing w:after="0" w:line="240" w:lineRule="auto"/>
        <w:ind w:left="2160" w:hanging="2160"/>
        <w:jc w:val="center"/>
        <w:rPr>
          <w:rFonts w:ascii="Times New Roman" w:hAnsi="Times New Roman"/>
          <w:b/>
          <w:sz w:val="24"/>
          <w:szCs w:val="24"/>
        </w:rPr>
      </w:pPr>
      <w:r w:rsidRPr="00361836">
        <w:rPr>
          <w:rFonts w:ascii="Times New Roman" w:hAnsi="Times New Roman"/>
          <w:b/>
          <w:sz w:val="24"/>
          <w:szCs w:val="24"/>
        </w:rPr>
        <w:t xml:space="preserve">Д Е К Л А Р А Ц И Я </w:t>
      </w:r>
      <w:r w:rsidRPr="00361836">
        <w:rPr>
          <w:rFonts w:ascii="Times New Roman" w:hAnsi="Times New Roman"/>
          <w:b/>
          <w:sz w:val="24"/>
          <w:szCs w:val="24"/>
          <w:vertAlign w:val="superscript"/>
        </w:rPr>
        <w:footnoteReference w:id="2"/>
      </w:r>
    </w:p>
    <w:p w:rsidR="00361836" w:rsidRPr="00361836" w:rsidRDefault="00361836" w:rsidP="00361836">
      <w:pPr>
        <w:spacing w:after="0" w:line="240" w:lineRule="auto"/>
        <w:ind w:left="720" w:hanging="720"/>
        <w:jc w:val="center"/>
        <w:rPr>
          <w:rFonts w:ascii="Times New Roman" w:hAnsi="Times New Roman"/>
          <w:b/>
          <w:sz w:val="24"/>
          <w:szCs w:val="24"/>
        </w:rPr>
      </w:pPr>
      <w:r w:rsidRPr="00361836">
        <w:rPr>
          <w:rFonts w:ascii="Times New Roman" w:hAnsi="Times New Roman"/>
          <w:b/>
          <w:bCs/>
          <w:sz w:val="24"/>
          <w:szCs w:val="24"/>
        </w:rPr>
        <w:t xml:space="preserve">по чл. 47, ал. 9 от Закона за обществените поръчки за липсата на обстоятелствата по чл. 47, ал. 1, т. 1, б. </w:t>
      </w:r>
      <w:r w:rsidRPr="00361836">
        <w:rPr>
          <w:rFonts w:ascii="Times New Roman" w:hAnsi="Times New Roman"/>
          <w:b/>
          <w:sz w:val="24"/>
          <w:szCs w:val="24"/>
        </w:rPr>
        <w:t xml:space="preserve">«а»-«д», </w:t>
      </w:r>
      <w:r w:rsidRPr="00361836">
        <w:rPr>
          <w:rFonts w:ascii="Times New Roman" w:hAnsi="Times New Roman"/>
          <w:b/>
          <w:bCs/>
          <w:sz w:val="24"/>
          <w:szCs w:val="24"/>
        </w:rPr>
        <w:t>т. 2, т. 3 и т. 4, ал. 2, т. 1, т. 2, т. 4 и т. 5 и ал. 5, т. 1 и 2 от Закона за обществените поръчки</w:t>
      </w:r>
    </w:p>
    <w:p w:rsidR="00361836" w:rsidRPr="00361836" w:rsidRDefault="00361836" w:rsidP="00361836">
      <w:pPr>
        <w:spacing w:after="0" w:line="240" w:lineRule="auto"/>
        <w:ind w:left="-540" w:right="-534" w:firstLine="720"/>
        <w:rPr>
          <w:rFonts w:ascii="Times New Roman" w:hAnsi="Times New Roman"/>
          <w:sz w:val="24"/>
          <w:szCs w:val="24"/>
        </w:rPr>
      </w:pPr>
    </w:p>
    <w:p w:rsidR="00361836" w:rsidRPr="00361836" w:rsidRDefault="00361836" w:rsidP="00361836">
      <w:pPr>
        <w:spacing w:after="0" w:line="240" w:lineRule="auto"/>
        <w:ind w:left="-540" w:right="-534" w:firstLine="720"/>
        <w:rPr>
          <w:rFonts w:ascii="Times New Roman" w:hAnsi="Times New Roman"/>
          <w:sz w:val="24"/>
          <w:szCs w:val="24"/>
        </w:rPr>
      </w:pPr>
    </w:p>
    <w:p w:rsidR="00361836" w:rsidRPr="00361836" w:rsidRDefault="00361836" w:rsidP="00361836">
      <w:pPr>
        <w:widowControl w:val="0"/>
        <w:numPr>
          <w:ilvl w:val="0"/>
          <w:numId w:val="51"/>
        </w:numPr>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Подписаният/та ............................................................................................................</w:t>
      </w:r>
    </w:p>
    <w:p w:rsidR="00361836" w:rsidRPr="00361836" w:rsidRDefault="00361836" w:rsidP="00361836">
      <w:pPr>
        <w:widowControl w:val="0"/>
        <w:autoSpaceDE w:val="0"/>
        <w:autoSpaceDN w:val="0"/>
        <w:adjustRightInd w:val="0"/>
        <w:spacing w:after="0" w:line="240" w:lineRule="auto"/>
        <w:jc w:val="center"/>
        <w:rPr>
          <w:rFonts w:ascii="Times New Roman" w:hAnsi="Times New Roman"/>
          <w:i/>
          <w:sz w:val="24"/>
          <w:szCs w:val="24"/>
        </w:rPr>
      </w:pPr>
      <w:r w:rsidRPr="00361836">
        <w:rPr>
          <w:rFonts w:ascii="Times New Roman" w:hAnsi="Times New Roman"/>
          <w:i/>
          <w:sz w:val="24"/>
          <w:szCs w:val="24"/>
        </w:rPr>
        <w:t>(трите имена)</w:t>
      </w:r>
    </w:p>
    <w:p w:rsidR="00361836" w:rsidRPr="00361836" w:rsidRDefault="00361836" w:rsidP="00361836">
      <w:pPr>
        <w:widowControl w:val="0"/>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w:t>
      </w:r>
    </w:p>
    <w:p w:rsidR="00361836" w:rsidRPr="00361836" w:rsidRDefault="00361836" w:rsidP="00361836">
      <w:pPr>
        <w:spacing w:after="0" w:line="240" w:lineRule="auto"/>
        <w:jc w:val="center"/>
        <w:outlineLvl w:val="1"/>
        <w:rPr>
          <w:rFonts w:ascii="Times New Roman" w:hAnsi="Times New Roman"/>
          <w:i/>
          <w:sz w:val="24"/>
          <w:szCs w:val="24"/>
        </w:rPr>
      </w:pPr>
      <w:r w:rsidRPr="00361836">
        <w:rPr>
          <w:rFonts w:ascii="Times New Roman" w:hAnsi="Times New Roman"/>
          <w:i/>
          <w:sz w:val="24"/>
          <w:szCs w:val="24"/>
        </w:rPr>
        <w:t>(данни по документ за самоличност)</w:t>
      </w:r>
    </w:p>
    <w:p w:rsidR="00361836" w:rsidRPr="00361836" w:rsidRDefault="00361836" w:rsidP="00361836">
      <w:pPr>
        <w:spacing w:after="0" w:line="240" w:lineRule="auto"/>
        <w:jc w:val="both"/>
        <w:outlineLvl w:val="1"/>
        <w:rPr>
          <w:rFonts w:ascii="Times New Roman" w:hAnsi="Times New Roman"/>
          <w:sz w:val="24"/>
          <w:szCs w:val="24"/>
        </w:rPr>
      </w:pPr>
      <w:r w:rsidRPr="00361836">
        <w:rPr>
          <w:rFonts w:ascii="Times New Roman" w:hAnsi="Times New Roman"/>
          <w:sz w:val="24"/>
          <w:szCs w:val="24"/>
        </w:rPr>
        <w:t>в качеството си на</w:t>
      </w:r>
      <w:r w:rsidRPr="00361836">
        <w:rPr>
          <w:rFonts w:ascii="Times New Roman" w:hAnsi="Times New Roman"/>
          <w:b/>
          <w:sz w:val="24"/>
          <w:szCs w:val="24"/>
        </w:rPr>
        <w:t xml:space="preserve"> </w:t>
      </w:r>
      <w:r w:rsidRPr="00361836">
        <w:rPr>
          <w:rFonts w:ascii="Times New Roman" w:hAnsi="Times New Roman"/>
          <w:sz w:val="24"/>
          <w:szCs w:val="24"/>
        </w:rPr>
        <w:t>………….………..…………………………………….………..................</w:t>
      </w:r>
    </w:p>
    <w:p w:rsidR="00361836" w:rsidRPr="00361836" w:rsidRDefault="00361836" w:rsidP="00361836">
      <w:pPr>
        <w:spacing w:after="0" w:line="240" w:lineRule="auto"/>
        <w:jc w:val="center"/>
        <w:rPr>
          <w:rFonts w:ascii="Times New Roman" w:hAnsi="Times New Roman"/>
          <w:i/>
          <w:sz w:val="24"/>
          <w:szCs w:val="24"/>
        </w:rPr>
      </w:pPr>
      <w:r w:rsidRPr="00361836">
        <w:rPr>
          <w:rFonts w:ascii="Times New Roman" w:hAnsi="Times New Roman"/>
          <w:i/>
          <w:sz w:val="24"/>
          <w:szCs w:val="24"/>
        </w:rPr>
        <w:t>(длъжност)</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на  …………………………………………………………………………................................</w:t>
      </w:r>
    </w:p>
    <w:p w:rsidR="00361836" w:rsidRPr="00361836" w:rsidRDefault="00361836" w:rsidP="00361836">
      <w:pPr>
        <w:spacing w:after="0" w:line="240" w:lineRule="auto"/>
        <w:jc w:val="center"/>
        <w:rPr>
          <w:rFonts w:ascii="Times New Roman" w:hAnsi="Times New Roman"/>
          <w:i/>
          <w:sz w:val="24"/>
          <w:szCs w:val="24"/>
        </w:rPr>
      </w:pPr>
      <w:r w:rsidRPr="00361836">
        <w:rPr>
          <w:rFonts w:ascii="Times New Roman" w:hAnsi="Times New Roman"/>
          <w:i/>
          <w:sz w:val="24"/>
          <w:szCs w:val="24"/>
        </w:rPr>
        <w:t>(наименование на участника/член на обединение,  ЕИК/БУЛСТАТ, седалище и адрес на управление)</w:t>
      </w:r>
    </w:p>
    <w:p w:rsidR="00361836" w:rsidRPr="00361836" w:rsidRDefault="00361836" w:rsidP="00361836">
      <w:pPr>
        <w:spacing w:after="0" w:line="240" w:lineRule="auto"/>
        <w:jc w:val="center"/>
        <w:rPr>
          <w:rFonts w:ascii="Times New Roman" w:hAnsi="Times New Roman"/>
          <w:i/>
          <w:sz w:val="24"/>
          <w:szCs w:val="24"/>
        </w:rPr>
      </w:pPr>
    </w:p>
    <w:p w:rsidR="00361836" w:rsidRPr="00361836" w:rsidRDefault="00361836" w:rsidP="00361836">
      <w:pPr>
        <w:widowControl w:val="0"/>
        <w:numPr>
          <w:ilvl w:val="0"/>
          <w:numId w:val="51"/>
        </w:numPr>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Подписаният/та ..............................................................................................................</w:t>
      </w:r>
    </w:p>
    <w:p w:rsidR="00361836" w:rsidRPr="00361836" w:rsidRDefault="00361836" w:rsidP="00361836">
      <w:pPr>
        <w:widowControl w:val="0"/>
        <w:autoSpaceDE w:val="0"/>
        <w:autoSpaceDN w:val="0"/>
        <w:adjustRightInd w:val="0"/>
        <w:spacing w:after="0" w:line="240" w:lineRule="auto"/>
        <w:jc w:val="center"/>
        <w:rPr>
          <w:rFonts w:ascii="Times New Roman" w:hAnsi="Times New Roman"/>
          <w:i/>
          <w:sz w:val="24"/>
          <w:szCs w:val="24"/>
        </w:rPr>
      </w:pPr>
      <w:r w:rsidRPr="00361836">
        <w:rPr>
          <w:rFonts w:ascii="Times New Roman" w:hAnsi="Times New Roman"/>
          <w:i/>
          <w:sz w:val="24"/>
          <w:szCs w:val="24"/>
        </w:rPr>
        <w:t>(трите имена)</w:t>
      </w:r>
    </w:p>
    <w:p w:rsidR="00361836" w:rsidRPr="00361836" w:rsidRDefault="00361836" w:rsidP="00361836">
      <w:pPr>
        <w:widowControl w:val="0"/>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w:t>
      </w:r>
    </w:p>
    <w:p w:rsidR="00361836" w:rsidRPr="00361836" w:rsidRDefault="00361836" w:rsidP="00361836">
      <w:pPr>
        <w:spacing w:after="0" w:line="240" w:lineRule="auto"/>
        <w:jc w:val="center"/>
        <w:outlineLvl w:val="1"/>
        <w:rPr>
          <w:rFonts w:ascii="Times New Roman" w:hAnsi="Times New Roman"/>
          <w:i/>
          <w:sz w:val="24"/>
          <w:szCs w:val="24"/>
        </w:rPr>
      </w:pPr>
      <w:r w:rsidRPr="00361836">
        <w:rPr>
          <w:rFonts w:ascii="Times New Roman" w:hAnsi="Times New Roman"/>
          <w:i/>
          <w:sz w:val="24"/>
          <w:szCs w:val="24"/>
        </w:rPr>
        <w:t>(данни по документ за самоличност)</w:t>
      </w:r>
    </w:p>
    <w:p w:rsidR="00361836" w:rsidRPr="00361836" w:rsidRDefault="00361836" w:rsidP="00361836">
      <w:pPr>
        <w:spacing w:after="0" w:line="240" w:lineRule="auto"/>
        <w:jc w:val="both"/>
        <w:outlineLvl w:val="1"/>
        <w:rPr>
          <w:rFonts w:ascii="Times New Roman" w:hAnsi="Times New Roman"/>
          <w:sz w:val="24"/>
          <w:szCs w:val="24"/>
        </w:rPr>
      </w:pPr>
      <w:r w:rsidRPr="00361836">
        <w:rPr>
          <w:rFonts w:ascii="Times New Roman" w:hAnsi="Times New Roman"/>
          <w:sz w:val="24"/>
          <w:szCs w:val="24"/>
        </w:rPr>
        <w:t>в качеството си на</w:t>
      </w:r>
      <w:r w:rsidRPr="00361836">
        <w:rPr>
          <w:rFonts w:ascii="Times New Roman" w:hAnsi="Times New Roman"/>
          <w:b/>
          <w:sz w:val="24"/>
          <w:szCs w:val="24"/>
        </w:rPr>
        <w:t xml:space="preserve"> </w:t>
      </w:r>
      <w:r w:rsidRPr="00361836">
        <w:rPr>
          <w:rFonts w:ascii="Times New Roman" w:hAnsi="Times New Roman"/>
          <w:sz w:val="24"/>
          <w:szCs w:val="24"/>
        </w:rPr>
        <w:t>………….………..…………………………………….………..................</w:t>
      </w:r>
    </w:p>
    <w:p w:rsidR="00361836" w:rsidRPr="00361836" w:rsidRDefault="00361836" w:rsidP="00361836">
      <w:pPr>
        <w:spacing w:after="0" w:line="240" w:lineRule="auto"/>
        <w:jc w:val="center"/>
        <w:rPr>
          <w:rFonts w:ascii="Times New Roman" w:hAnsi="Times New Roman"/>
          <w:i/>
          <w:sz w:val="24"/>
          <w:szCs w:val="24"/>
        </w:rPr>
      </w:pPr>
      <w:r w:rsidRPr="00361836">
        <w:rPr>
          <w:rFonts w:ascii="Times New Roman" w:hAnsi="Times New Roman"/>
          <w:i/>
          <w:sz w:val="24"/>
          <w:szCs w:val="24"/>
        </w:rPr>
        <w:t>(длъжност)</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на  …………………………………………………………………………................................</w:t>
      </w:r>
    </w:p>
    <w:p w:rsidR="00361836" w:rsidRPr="00361836" w:rsidRDefault="00361836" w:rsidP="00361836">
      <w:pPr>
        <w:spacing w:after="0" w:line="240" w:lineRule="auto"/>
        <w:jc w:val="center"/>
        <w:rPr>
          <w:rFonts w:ascii="Times New Roman" w:hAnsi="Times New Roman"/>
          <w:i/>
          <w:sz w:val="24"/>
          <w:szCs w:val="24"/>
        </w:rPr>
      </w:pPr>
      <w:r w:rsidRPr="00361836">
        <w:rPr>
          <w:rFonts w:ascii="Times New Roman" w:hAnsi="Times New Roman"/>
          <w:i/>
          <w:sz w:val="24"/>
          <w:szCs w:val="24"/>
        </w:rPr>
        <w:t>(наименование на участника/член на обединение ЕИК/БУЛСТАТ, седалище и адрес на управление)</w:t>
      </w:r>
    </w:p>
    <w:p w:rsidR="00361836" w:rsidRPr="00361836" w:rsidRDefault="00361836" w:rsidP="00361836">
      <w:pPr>
        <w:spacing w:after="0" w:line="240" w:lineRule="auto"/>
        <w:ind w:right="71"/>
        <w:jc w:val="both"/>
        <w:rPr>
          <w:rFonts w:ascii="Times New Roman" w:hAnsi="Times New Roman"/>
          <w:i/>
          <w:iCs/>
          <w:sz w:val="24"/>
          <w:szCs w:val="24"/>
        </w:rPr>
      </w:pPr>
    </w:p>
    <w:p w:rsidR="00683FC0" w:rsidRPr="00683FC0" w:rsidRDefault="00361836" w:rsidP="00683FC0">
      <w:pPr>
        <w:tabs>
          <w:tab w:val="left" w:pos="567"/>
        </w:tabs>
        <w:spacing w:after="0" w:line="240" w:lineRule="auto"/>
        <w:ind w:right="-518"/>
        <w:jc w:val="both"/>
        <w:outlineLvl w:val="0"/>
        <w:rPr>
          <w:rFonts w:ascii="Times New Roman" w:hAnsi="Times New Roman"/>
          <w:iCs/>
          <w:sz w:val="24"/>
          <w:szCs w:val="24"/>
        </w:rPr>
      </w:pPr>
      <w:r w:rsidRPr="00683FC0">
        <w:rPr>
          <w:rFonts w:ascii="Times New Roman" w:hAnsi="Times New Roman"/>
          <w:iCs/>
          <w:sz w:val="24"/>
          <w:szCs w:val="24"/>
        </w:rPr>
        <w:t xml:space="preserve">Във връзка с открита процедура за възлагане на обществена поръчка с предмет: </w:t>
      </w:r>
      <w:r w:rsidR="00683FC0">
        <w:rPr>
          <w:rFonts w:ascii="Times New Roman" w:hAnsi="Times New Roman"/>
          <w:iCs/>
          <w:sz w:val="24"/>
          <w:szCs w:val="24"/>
        </w:rPr>
        <w:t xml:space="preserve"> </w:t>
      </w:r>
      <w:r w:rsidR="00683FC0" w:rsidRPr="00683FC0">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361836" w:rsidRPr="00361836" w:rsidRDefault="00361836" w:rsidP="00361836">
      <w:pPr>
        <w:tabs>
          <w:tab w:val="left" w:pos="567"/>
        </w:tabs>
        <w:spacing w:after="0" w:line="240" w:lineRule="auto"/>
        <w:ind w:right="-235"/>
        <w:jc w:val="both"/>
        <w:outlineLvl w:val="0"/>
        <w:rPr>
          <w:rFonts w:ascii="Times New Roman" w:hAnsi="Times New Roman"/>
          <w:b/>
          <w:sz w:val="24"/>
          <w:szCs w:val="24"/>
          <w:lang w:val="en-US"/>
        </w:rPr>
      </w:pPr>
    </w:p>
    <w:p w:rsidR="00361836" w:rsidRPr="00361836" w:rsidRDefault="00361836" w:rsidP="00361836">
      <w:pPr>
        <w:spacing w:after="0" w:line="240" w:lineRule="auto"/>
        <w:ind w:left="-540" w:right="-534" w:firstLine="720"/>
        <w:jc w:val="center"/>
        <w:rPr>
          <w:rFonts w:ascii="Times New Roman" w:hAnsi="Times New Roman"/>
          <w:b/>
          <w:sz w:val="24"/>
          <w:szCs w:val="24"/>
        </w:rPr>
      </w:pPr>
      <w:r w:rsidRPr="00361836">
        <w:rPr>
          <w:rFonts w:ascii="Times New Roman" w:hAnsi="Times New Roman"/>
          <w:b/>
          <w:sz w:val="24"/>
          <w:szCs w:val="24"/>
        </w:rPr>
        <w:t>Д Е К Л А Р И Р А М/Е:</w:t>
      </w:r>
    </w:p>
    <w:p w:rsidR="00361836" w:rsidRPr="00361836" w:rsidRDefault="00361836" w:rsidP="00361836">
      <w:pPr>
        <w:spacing w:after="0" w:line="240" w:lineRule="auto"/>
        <w:ind w:left="-540" w:right="-534" w:firstLine="720"/>
        <w:jc w:val="center"/>
        <w:rPr>
          <w:rFonts w:ascii="Times New Roman" w:hAnsi="Times New Roman"/>
          <w:b/>
          <w:sz w:val="24"/>
          <w:szCs w:val="24"/>
        </w:rPr>
      </w:pPr>
    </w:p>
    <w:p w:rsidR="00361836" w:rsidRPr="00361836" w:rsidRDefault="00361836" w:rsidP="00361836">
      <w:pPr>
        <w:spacing w:after="0" w:line="240" w:lineRule="auto"/>
        <w:ind w:left="-540" w:right="-534" w:firstLine="720"/>
        <w:jc w:val="center"/>
        <w:rPr>
          <w:rFonts w:ascii="Times New Roman" w:hAnsi="Times New Roman"/>
          <w:b/>
          <w:sz w:val="24"/>
          <w:szCs w:val="24"/>
        </w:rPr>
      </w:pPr>
    </w:p>
    <w:p w:rsidR="00361836" w:rsidRPr="00361836" w:rsidRDefault="00361836" w:rsidP="00361836">
      <w:pPr>
        <w:spacing w:after="0" w:line="240" w:lineRule="auto"/>
        <w:jc w:val="both"/>
        <w:rPr>
          <w:rFonts w:ascii="Times New Roman" w:hAnsi="Times New Roman"/>
          <w:bCs/>
          <w:sz w:val="24"/>
          <w:szCs w:val="24"/>
        </w:rPr>
      </w:pPr>
      <w:r w:rsidRPr="00361836">
        <w:rPr>
          <w:rFonts w:ascii="Times New Roman" w:hAnsi="Times New Roman"/>
          <w:bCs/>
          <w:sz w:val="24"/>
          <w:szCs w:val="24"/>
        </w:rPr>
        <w:t xml:space="preserve">1а.  Аз лично …………………… </w:t>
      </w:r>
      <w:r w:rsidRPr="00361836">
        <w:rPr>
          <w:rFonts w:ascii="Times New Roman" w:hAnsi="Times New Roman"/>
          <w:bCs/>
          <w:i/>
          <w:sz w:val="24"/>
          <w:szCs w:val="24"/>
        </w:rPr>
        <w:t xml:space="preserve">(посочва се името на представляващия участника/члена на обединението) </w:t>
      </w:r>
      <w:r w:rsidRPr="00361836">
        <w:rPr>
          <w:rFonts w:ascii="Times New Roman" w:hAnsi="Times New Roman"/>
          <w:bCs/>
          <w:sz w:val="24"/>
          <w:szCs w:val="24"/>
        </w:rPr>
        <w:t xml:space="preserve">не съм осъждан/а с влязла в сила присъда/ реабилитиран съм за: </w:t>
      </w:r>
    </w:p>
    <w:p w:rsidR="00361836" w:rsidRPr="00361836" w:rsidRDefault="00361836" w:rsidP="00361836">
      <w:pPr>
        <w:spacing w:after="0" w:line="240" w:lineRule="auto"/>
        <w:ind w:right="-534"/>
        <w:jc w:val="both"/>
        <w:rPr>
          <w:rFonts w:ascii="Times New Roman" w:hAnsi="Times New Roman"/>
          <w:b/>
          <w:bCs/>
          <w:i/>
          <w:sz w:val="24"/>
          <w:szCs w:val="24"/>
        </w:rPr>
      </w:pPr>
      <w:r w:rsidRPr="00361836">
        <w:rPr>
          <w:rFonts w:ascii="Times New Roman" w:hAnsi="Times New Roman"/>
          <w:bCs/>
          <w:sz w:val="24"/>
          <w:szCs w:val="24"/>
        </w:rPr>
        <w:tab/>
      </w:r>
      <w:r w:rsidRPr="00361836">
        <w:rPr>
          <w:rFonts w:ascii="Times New Roman" w:hAnsi="Times New Roman"/>
          <w:bCs/>
          <w:sz w:val="24"/>
          <w:szCs w:val="24"/>
        </w:rPr>
        <w:tab/>
      </w:r>
      <w:r w:rsidRPr="00361836">
        <w:rPr>
          <w:rFonts w:ascii="Times New Roman" w:hAnsi="Times New Roman"/>
          <w:bCs/>
          <w:sz w:val="24"/>
          <w:szCs w:val="24"/>
        </w:rPr>
        <w:tab/>
      </w:r>
      <w:r w:rsidRPr="00361836">
        <w:rPr>
          <w:rFonts w:ascii="Times New Roman" w:hAnsi="Times New Roman"/>
          <w:bCs/>
          <w:sz w:val="24"/>
          <w:szCs w:val="24"/>
        </w:rPr>
        <w:tab/>
      </w:r>
      <w:r w:rsidRPr="00361836">
        <w:rPr>
          <w:rFonts w:ascii="Times New Roman" w:hAnsi="Times New Roman"/>
          <w:bCs/>
          <w:sz w:val="24"/>
          <w:szCs w:val="24"/>
        </w:rPr>
        <w:tab/>
      </w:r>
      <w:r w:rsidRPr="00361836">
        <w:rPr>
          <w:rFonts w:ascii="Times New Roman" w:hAnsi="Times New Roman"/>
          <w:bCs/>
          <w:sz w:val="24"/>
          <w:szCs w:val="24"/>
        </w:rPr>
        <w:tab/>
        <w:t xml:space="preserve">          </w:t>
      </w:r>
      <w:r w:rsidRPr="00361836">
        <w:rPr>
          <w:rFonts w:ascii="Times New Roman" w:hAnsi="Times New Roman"/>
          <w:b/>
          <w:bCs/>
          <w:sz w:val="24"/>
          <w:szCs w:val="24"/>
        </w:rPr>
        <w:t>(</w:t>
      </w:r>
      <w:r w:rsidRPr="00361836">
        <w:rPr>
          <w:rFonts w:ascii="Times New Roman" w:hAnsi="Times New Roman"/>
          <w:b/>
          <w:bCs/>
          <w:i/>
          <w:sz w:val="24"/>
          <w:szCs w:val="24"/>
        </w:rPr>
        <w:t>грешното се зачертава)</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а) престъпление против финансовата, данъчната или осигурителната система, включително изпиране на пари, по чл. 253 - 260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б) подкуп по чл. 301 - 307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в) участие в организирана престъпна група по чл. 321 и 321а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г)  престъпление против собствеността по чл. 194 - 217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д)  престъпление против стопанството по чл. 219 - 252 от Наказателния кодекс;</w:t>
      </w:r>
    </w:p>
    <w:p w:rsidR="00361836" w:rsidRPr="00361836" w:rsidRDefault="00361836" w:rsidP="00361836">
      <w:pPr>
        <w:spacing w:after="0" w:line="240" w:lineRule="auto"/>
        <w:jc w:val="both"/>
        <w:rPr>
          <w:rFonts w:ascii="Times New Roman" w:hAnsi="Times New Roman"/>
          <w:bCs/>
          <w:sz w:val="24"/>
          <w:szCs w:val="24"/>
        </w:rPr>
      </w:pPr>
      <w:r w:rsidRPr="00361836">
        <w:rPr>
          <w:rFonts w:ascii="Times New Roman" w:hAnsi="Times New Roman"/>
          <w:bCs/>
          <w:sz w:val="24"/>
          <w:szCs w:val="24"/>
        </w:rPr>
        <w:t xml:space="preserve">2а. Аз лично …………………… </w:t>
      </w:r>
      <w:r w:rsidRPr="00361836">
        <w:rPr>
          <w:rFonts w:ascii="Times New Roman" w:hAnsi="Times New Roman"/>
          <w:bCs/>
          <w:i/>
          <w:sz w:val="24"/>
          <w:szCs w:val="24"/>
        </w:rPr>
        <w:t xml:space="preserve">(посочва се името на представляващия участника/члена на обединението) </w:t>
      </w:r>
      <w:r w:rsidRPr="00361836">
        <w:rPr>
          <w:rFonts w:ascii="Times New Roman" w:hAnsi="Times New Roman"/>
          <w:bCs/>
          <w:sz w:val="24"/>
          <w:szCs w:val="24"/>
        </w:rPr>
        <w:t xml:space="preserve">не съм осъден/а с влязла в сила присъда/ </w:t>
      </w:r>
      <w:r w:rsidRPr="00361836">
        <w:rPr>
          <w:rFonts w:ascii="Times New Roman" w:hAnsi="Times New Roman"/>
          <w:bCs/>
          <w:sz w:val="24"/>
          <w:szCs w:val="24"/>
        </w:rPr>
        <w:lastRenderedPageBreak/>
        <w:t xml:space="preserve">реабилитиран съм </w:t>
      </w:r>
      <w:r w:rsidRPr="00361836">
        <w:rPr>
          <w:rFonts w:ascii="Times New Roman" w:hAnsi="Times New Roman"/>
          <w:b/>
          <w:bCs/>
          <w:sz w:val="24"/>
          <w:szCs w:val="24"/>
        </w:rPr>
        <w:t>(</w:t>
      </w:r>
      <w:r w:rsidRPr="00361836">
        <w:rPr>
          <w:rFonts w:ascii="Times New Roman" w:hAnsi="Times New Roman"/>
          <w:b/>
          <w:bCs/>
          <w:i/>
          <w:sz w:val="24"/>
          <w:szCs w:val="24"/>
        </w:rPr>
        <w:t>грешното се зачертава)</w:t>
      </w:r>
      <w:r w:rsidRPr="00361836">
        <w:rPr>
          <w:rFonts w:ascii="Times New Roman" w:hAnsi="Times New Roman"/>
          <w:bCs/>
          <w:i/>
          <w:sz w:val="24"/>
          <w:szCs w:val="24"/>
        </w:rPr>
        <w:t xml:space="preserve"> </w:t>
      </w:r>
      <w:r w:rsidRPr="00361836">
        <w:rPr>
          <w:rFonts w:ascii="Times New Roman" w:hAnsi="Times New Roman"/>
          <w:bCs/>
          <w:sz w:val="24"/>
          <w:szCs w:val="24"/>
        </w:rPr>
        <w:t xml:space="preserve">за </w:t>
      </w:r>
      <w:r w:rsidRPr="00361836">
        <w:rPr>
          <w:rFonts w:ascii="Times New Roman" w:hAnsi="Times New Roman"/>
          <w:sz w:val="24"/>
          <w:szCs w:val="24"/>
        </w:rPr>
        <w:t>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bCs/>
          <w:sz w:val="24"/>
          <w:szCs w:val="24"/>
        </w:rPr>
        <w:t xml:space="preserve">3а. Аз лично …………………… </w:t>
      </w:r>
      <w:r w:rsidRPr="00361836">
        <w:rPr>
          <w:rFonts w:ascii="Times New Roman" w:hAnsi="Times New Roman"/>
          <w:bCs/>
          <w:i/>
          <w:sz w:val="24"/>
          <w:szCs w:val="24"/>
        </w:rPr>
        <w:t xml:space="preserve">(посочва се името на представляващия участника/члена на обединението) </w:t>
      </w:r>
      <w:r w:rsidRPr="00361836">
        <w:rPr>
          <w:rFonts w:ascii="Times New Roman" w:hAnsi="Times New Roman"/>
          <w:bCs/>
          <w:sz w:val="24"/>
          <w:szCs w:val="24"/>
        </w:rPr>
        <w:t>не съм осъден/а с влязла в сила присъда</w:t>
      </w:r>
      <w:r w:rsidRPr="00361836">
        <w:rPr>
          <w:rFonts w:ascii="Times New Roman" w:hAnsi="Times New Roman"/>
          <w:sz w:val="24"/>
          <w:szCs w:val="24"/>
        </w:rPr>
        <w:t xml:space="preserve"> за престъпление по чл. 313 от Наказателния кодекс във връзка с провеждане на процедури за възлагане на обществени поръчки.</w:t>
      </w:r>
    </w:p>
    <w:p w:rsidR="00361836" w:rsidRPr="00361836" w:rsidRDefault="00361836" w:rsidP="00361836">
      <w:pPr>
        <w:spacing w:after="0" w:line="240" w:lineRule="auto"/>
        <w:jc w:val="both"/>
        <w:rPr>
          <w:rFonts w:ascii="Times New Roman" w:hAnsi="Times New Roman"/>
          <w:i/>
          <w:sz w:val="24"/>
          <w:szCs w:val="24"/>
        </w:rPr>
      </w:pPr>
      <w:r w:rsidRPr="00361836">
        <w:rPr>
          <w:rFonts w:ascii="Times New Roman" w:hAnsi="Times New Roman"/>
          <w:sz w:val="24"/>
          <w:szCs w:val="24"/>
        </w:rPr>
        <w:t xml:space="preserve">4а. </w:t>
      </w:r>
      <w:r w:rsidRPr="00361836">
        <w:rPr>
          <w:rFonts w:ascii="Times New Roman" w:hAnsi="Times New Roman"/>
          <w:bCs/>
          <w:sz w:val="24"/>
          <w:szCs w:val="24"/>
        </w:rPr>
        <w:t xml:space="preserve">Аз лично …………………… </w:t>
      </w:r>
      <w:r w:rsidRPr="00361836">
        <w:rPr>
          <w:rFonts w:ascii="Times New Roman" w:hAnsi="Times New Roman"/>
          <w:bCs/>
          <w:i/>
          <w:sz w:val="24"/>
          <w:szCs w:val="24"/>
        </w:rPr>
        <w:t xml:space="preserve">(посочва се името на представляващия участника/члена на обединението) </w:t>
      </w:r>
      <w:r w:rsidRPr="00361836">
        <w:rPr>
          <w:rFonts w:ascii="Times New Roman" w:hAnsi="Times New Roman"/>
          <w:bCs/>
          <w:sz w:val="24"/>
          <w:szCs w:val="24"/>
        </w:rPr>
        <w:t>н</w:t>
      </w:r>
      <w:r w:rsidRPr="00361836">
        <w:rPr>
          <w:rFonts w:ascii="Times New Roman" w:hAnsi="Times New Roman"/>
          <w:sz w:val="24"/>
          <w:szCs w:val="24"/>
        </w:rPr>
        <w:t>е съм свързано лице по смисъла на § 1, т. 23а от Допълнителните разпоредби на Закона за обществените поръчки с Възложителя или със служители на ръководна длъжност в неговата организация.</w:t>
      </w:r>
    </w:p>
    <w:p w:rsidR="00361836" w:rsidRPr="00361836" w:rsidRDefault="00361836" w:rsidP="00361836">
      <w:pPr>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i/>
          <w:sz w:val="24"/>
          <w:szCs w:val="24"/>
        </w:rPr>
      </w:pPr>
      <w:r w:rsidRPr="00361836">
        <w:rPr>
          <w:rFonts w:ascii="Times New Roman" w:hAnsi="Times New Roman"/>
          <w:i/>
          <w:sz w:val="24"/>
          <w:szCs w:val="24"/>
        </w:rPr>
        <w:t xml:space="preserve">(текстовете на </w:t>
      </w:r>
      <w:r w:rsidRPr="00361836">
        <w:rPr>
          <w:rFonts w:ascii="Times New Roman" w:hAnsi="Times New Roman"/>
          <w:sz w:val="24"/>
          <w:szCs w:val="24"/>
        </w:rPr>
        <w:t xml:space="preserve">1а. – 4а. </w:t>
      </w:r>
      <w:r w:rsidRPr="00361836">
        <w:rPr>
          <w:rFonts w:ascii="Times New Roman" w:hAnsi="Times New Roman"/>
          <w:i/>
          <w:sz w:val="24"/>
          <w:szCs w:val="24"/>
        </w:rPr>
        <w:t>се възпроизвеждат толкова пъти колкото е броя на лицата, които представляват участника/члена на обединението и се  попълват за всяко от тези лица, вкл.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361836" w:rsidRPr="00361836" w:rsidRDefault="00361836" w:rsidP="00361836">
      <w:pPr>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 xml:space="preserve">1б. Лицето/ата по чл. 47, ал. 4, т. ……. от ЗОП </w:t>
      </w:r>
      <w:r w:rsidRPr="00361836">
        <w:rPr>
          <w:rFonts w:ascii="Times New Roman" w:hAnsi="Times New Roman"/>
          <w:i/>
          <w:sz w:val="24"/>
          <w:szCs w:val="24"/>
        </w:rPr>
        <w:t>(посочва се конкретната точка, ако  е приложима)</w:t>
      </w:r>
      <w:r w:rsidRPr="00361836">
        <w:rPr>
          <w:rFonts w:ascii="Times New Roman" w:hAnsi="Times New Roman"/>
          <w:sz w:val="24"/>
          <w:szCs w:val="24"/>
        </w:rPr>
        <w:t xml:space="preserve">, а именно: ………………………… </w:t>
      </w:r>
      <w:r w:rsidRPr="00361836">
        <w:rPr>
          <w:rFonts w:ascii="Times New Roman" w:hAnsi="Times New Roman"/>
          <w:i/>
          <w:sz w:val="24"/>
          <w:szCs w:val="24"/>
        </w:rPr>
        <w:t>(посочват се имената на лицата, съобразно приложимата точка на чл. 47, ал. 4 от ЗОП, вкл. ЕГН или друга идентифицираща информация, съгласно законодателството на държавата, в която участника/член на обединението е установен)</w:t>
      </w:r>
      <w:r w:rsidRPr="00361836">
        <w:rPr>
          <w:rFonts w:ascii="Times New Roman" w:hAnsi="Times New Roman"/>
          <w:sz w:val="24"/>
          <w:szCs w:val="24"/>
        </w:rPr>
        <w:t xml:space="preserve"> </w:t>
      </w:r>
      <w:r w:rsidRPr="00361836">
        <w:rPr>
          <w:rFonts w:ascii="Times New Roman" w:hAnsi="Times New Roman"/>
          <w:bCs/>
          <w:sz w:val="24"/>
          <w:szCs w:val="24"/>
        </w:rPr>
        <w:t xml:space="preserve">не е осъждано/не са осъждани с влязла в сила присъда/ реабилитиран/и е/са </w:t>
      </w:r>
      <w:r w:rsidRPr="00361836">
        <w:rPr>
          <w:rFonts w:ascii="Times New Roman" w:hAnsi="Times New Roman"/>
          <w:b/>
          <w:bCs/>
          <w:sz w:val="24"/>
          <w:szCs w:val="24"/>
        </w:rPr>
        <w:t>(</w:t>
      </w:r>
      <w:r w:rsidRPr="00361836">
        <w:rPr>
          <w:rFonts w:ascii="Times New Roman" w:hAnsi="Times New Roman"/>
          <w:b/>
          <w:bCs/>
          <w:i/>
          <w:sz w:val="24"/>
          <w:szCs w:val="24"/>
        </w:rPr>
        <w:t>грешното се зачертава)</w:t>
      </w:r>
      <w:r w:rsidRPr="00361836">
        <w:rPr>
          <w:rFonts w:ascii="Times New Roman" w:hAnsi="Times New Roman"/>
          <w:bCs/>
          <w:i/>
          <w:sz w:val="24"/>
          <w:szCs w:val="24"/>
        </w:rPr>
        <w:t xml:space="preserve">  </w:t>
      </w:r>
      <w:r w:rsidRPr="00361836">
        <w:rPr>
          <w:rFonts w:ascii="Times New Roman" w:hAnsi="Times New Roman"/>
          <w:bCs/>
          <w:sz w:val="24"/>
          <w:szCs w:val="24"/>
        </w:rPr>
        <w:t xml:space="preserve">за: </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а) престъпление против финансовата, данъчната или осигурителната система, включително изпиране на пари, по чл. 253 - 260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б) подкуп по чл. 301 - 307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в) участие в организирана престъпна група по чл. 321 и 321а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г)  престъпление против собствеността по чл. 194 - 217 от Наказателния кодекс;</w:t>
      </w:r>
    </w:p>
    <w:p w:rsidR="00361836" w:rsidRPr="00361836" w:rsidRDefault="00361836" w:rsidP="00361836">
      <w:pPr>
        <w:spacing w:after="0" w:line="240" w:lineRule="auto"/>
        <w:ind w:right="74"/>
        <w:jc w:val="both"/>
        <w:rPr>
          <w:rFonts w:ascii="Times New Roman" w:hAnsi="Times New Roman"/>
          <w:bCs/>
          <w:sz w:val="24"/>
          <w:szCs w:val="24"/>
        </w:rPr>
      </w:pPr>
      <w:r w:rsidRPr="00361836">
        <w:rPr>
          <w:rFonts w:ascii="Times New Roman" w:hAnsi="Times New Roman"/>
          <w:bCs/>
          <w:sz w:val="24"/>
          <w:szCs w:val="24"/>
        </w:rPr>
        <w:t>д)  престъпление против стопанството по чл. 219 - 252 от Наказателния кодекс;</w:t>
      </w:r>
    </w:p>
    <w:p w:rsidR="00361836" w:rsidRPr="00361836" w:rsidRDefault="00361836" w:rsidP="00361836">
      <w:pPr>
        <w:spacing w:after="0" w:line="240" w:lineRule="auto"/>
        <w:jc w:val="both"/>
        <w:rPr>
          <w:rFonts w:ascii="Times New Roman" w:hAnsi="Times New Roman"/>
          <w:bCs/>
          <w:i/>
          <w:sz w:val="24"/>
          <w:szCs w:val="24"/>
        </w:rPr>
      </w:pPr>
      <w:r w:rsidRPr="00361836">
        <w:rPr>
          <w:rFonts w:ascii="Times New Roman" w:hAnsi="Times New Roman"/>
          <w:bCs/>
          <w:i/>
          <w:sz w:val="24"/>
          <w:szCs w:val="24"/>
        </w:rPr>
        <w:t>(в случай, че за отделните лица има различие в декларираното обстоятелство «реабилитиран», текста следва да се съобрази с това, като се конкретизира за всяко от лицата)</w:t>
      </w:r>
    </w:p>
    <w:p w:rsidR="00361836" w:rsidRPr="00361836" w:rsidRDefault="00361836" w:rsidP="00361836">
      <w:pPr>
        <w:spacing w:after="0" w:line="240" w:lineRule="auto"/>
        <w:ind w:right="-534"/>
        <w:jc w:val="both"/>
        <w:rPr>
          <w:rFonts w:ascii="Times New Roman" w:hAnsi="Times New Roman"/>
          <w:bCs/>
          <w:i/>
          <w:sz w:val="24"/>
          <w:szCs w:val="24"/>
        </w:rPr>
      </w:pPr>
    </w:p>
    <w:p w:rsidR="00361836" w:rsidRPr="00361836" w:rsidRDefault="00361836" w:rsidP="00361836">
      <w:pPr>
        <w:spacing w:after="0" w:line="240" w:lineRule="auto"/>
        <w:jc w:val="both"/>
        <w:rPr>
          <w:rFonts w:ascii="Times New Roman" w:hAnsi="Times New Roman"/>
          <w:bCs/>
          <w:sz w:val="24"/>
          <w:szCs w:val="24"/>
        </w:rPr>
      </w:pPr>
      <w:r w:rsidRPr="00361836">
        <w:rPr>
          <w:rFonts w:ascii="Times New Roman" w:hAnsi="Times New Roman"/>
          <w:bCs/>
          <w:sz w:val="24"/>
          <w:szCs w:val="24"/>
        </w:rPr>
        <w:t xml:space="preserve">2б. Лицето/ата по чл. 47, ал. 4, т. ……. от ЗОП </w:t>
      </w:r>
      <w:r w:rsidRPr="00361836">
        <w:rPr>
          <w:rFonts w:ascii="Times New Roman" w:hAnsi="Times New Roman"/>
          <w:bCs/>
          <w:i/>
          <w:sz w:val="24"/>
          <w:szCs w:val="24"/>
        </w:rPr>
        <w:t>(посочва се конкретната точка, ако  е приложима)</w:t>
      </w:r>
      <w:r w:rsidRPr="00361836">
        <w:rPr>
          <w:rFonts w:ascii="Times New Roman" w:hAnsi="Times New Roman"/>
          <w:bCs/>
          <w:sz w:val="24"/>
          <w:szCs w:val="24"/>
        </w:rPr>
        <w:t xml:space="preserve">, а именно: ………………………… </w:t>
      </w:r>
      <w:r w:rsidRPr="00361836">
        <w:rPr>
          <w:rFonts w:ascii="Times New Roman" w:hAnsi="Times New Roman"/>
          <w:bCs/>
          <w:i/>
          <w:sz w:val="24"/>
          <w:szCs w:val="24"/>
        </w:rPr>
        <w:t>(посочват се имената на лицата, съобразно приложимата точка на чл. 47, ал. 4 от ЗОП)</w:t>
      </w:r>
      <w:r w:rsidRPr="00361836">
        <w:rPr>
          <w:rFonts w:ascii="Times New Roman" w:hAnsi="Times New Roman"/>
          <w:bCs/>
          <w:sz w:val="24"/>
          <w:szCs w:val="24"/>
        </w:rPr>
        <w:t xml:space="preserve"> не е лишено/не са лишени от правото да упражнява/т професия или дейност, свързана с извършване на строително-монтажни работи, съгласно законодателството на държавата, в която същия е установен/същите са установени и на която и да е друга държава. </w:t>
      </w:r>
    </w:p>
    <w:p w:rsidR="00361836" w:rsidRPr="00361836" w:rsidRDefault="00361836" w:rsidP="00361836">
      <w:pPr>
        <w:spacing w:after="0" w:line="240" w:lineRule="auto"/>
        <w:ind w:right="-534"/>
        <w:jc w:val="both"/>
        <w:rPr>
          <w:rFonts w:ascii="Times New Roman" w:hAnsi="Times New Roman"/>
          <w:bCs/>
          <w:sz w:val="24"/>
          <w:szCs w:val="24"/>
        </w:rPr>
      </w:pPr>
    </w:p>
    <w:p w:rsidR="00361836" w:rsidRPr="00361836" w:rsidRDefault="00361836" w:rsidP="00361836">
      <w:pPr>
        <w:spacing w:after="0" w:line="240" w:lineRule="auto"/>
        <w:jc w:val="both"/>
        <w:rPr>
          <w:rFonts w:ascii="Times New Roman" w:hAnsi="Times New Roman"/>
          <w:bCs/>
          <w:sz w:val="24"/>
          <w:szCs w:val="24"/>
        </w:rPr>
      </w:pPr>
      <w:r w:rsidRPr="00361836">
        <w:rPr>
          <w:rFonts w:ascii="Times New Roman" w:hAnsi="Times New Roman"/>
          <w:bCs/>
          <w:sz w:val="24"/>
          <w:szCs w:val="24"/>
        </w:rPr>
        <w:t xml:space="preserve">3б. Лицето/ата по чл. 47, ал. 4, т. ……. от ЗОП </w:t>
      </w:r>
      <w:r w:rsidRPr="00361836">
        <w:rPr>
          <w:rFonts w:ascii="Times New Roman" w:hAnsi="Times New Roman"/>
          <w:bCs/>
          <w:i/>
          <w:sz w:val="24"/>
          <w:szCs w:val="24"/>
        </w:rPr>
        <w:t>(посочва се конкретната точка, ако  е приложима)</w:t>
      </w:r>
      <w:r w:rsidRPr="00361836">
        <w:rPr>
          <w:rFonts w:ascii="Times New Roman" w:hAnsi="Times New Roman"/>
          <w:bCs/>
          <w:sz w:val="24"/>
          <w:szCs w:val="24"/>
        </w:rPr>
        <w:t xml:space="preserve">, а именно: ………………………… </w:t>
      </w:r>
      <w:r w:rsidRPr="00361836">
        <w:rPr>
          <w:rFonts w:ascii="Times New Roman" w:hAnsi="Times New Roman"/>
          <w:bCs/>
          <w:i/>
          <w:sz w:val="24"/>
          <w:szCs w:val="24"/>
        </w:rPr>
        <w:t>(посочват се имената на лицата, съобразно приложимата точка на чл. 47, ал. 4 от ЗОП)</w:t>
      </w:r>
      <w:r w:rsidRPr="00361836">
        <w:rPr>
          <w:rFonts w:ascii="Times New Roman" w:hAnsi="Times New Roman"/>
          <w:bCs/>
          <w:sz w:val="24"/>
          <w:szCs w:val="24"/>
        </w:rPr>
        <w:t xml:space="preserve"> не е осъждано/не са осъждани с влязла в сила присъда/ реабилитиран/и е/са </w:t>
      </w:r>
      <w:r w:rsidRPr="00361836">
        <w:rPr>
          <w:rFonts w:ascii="Times New Roman" w:hAnsi="Times New Roman"/>
          <w:b/>
          <w:bCs/>
          <w:sz w:val="24"/>
          <w:szCs w:val="24"/>
        </w:rPr>
        <w:t>(</w:t>
      </w:r>
      <w:r w:rsidRPr="00361836">
        <w:rPr>
          <w:rFonts w:ascii="Times New Roman" w:hAnsi="Times New Roman"/>
          <w:b/>
          <w:bCs/>
          <w:i/>
          <w:sz w:val="24"/>
          <w:szCs w:val="24"/>
        </w:rPr>
        <w:t>грешното се зачертава)</w:t>
      </w:r>
      <w:r w:rsidRPr="00361836">
        <w:rPr>
          <w:rFonts w:ascii="Times New Roman" w:hAnsi="Times New Roman"/>
          <w:bCs/>
          <w:sz w:val="24"/>
          <w:szCs w:val="24"/>
        </w:rPr>
        <w:t xml:space="preserve"> за </w:t>
      </w:r>
      <w:r w:rsidRPr="00361836">
        <w:rPr>
          <w:rFonts w:ascii="Times New Roman" w:hAnsi="Times New Roman"/>
          <w:sz w:val="24"/>
          <w:szCs w:val="24"/>
        </w:rPr>
        <w:t>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r w:rsidRPr="00361836">
        <w:rPr>
          <w:rFonts w:ascii="Times New Roman" w:hAnsi="Times New Roman"/>
          <w:bCs/>
          <w:sz w:val="24"/>
          <w:szCs w:val="24"/>
        </w:rPr>
        <w:t xml:space="preserve">: </w:t>
      </w:r>
    </w:p>
    <w:p w:rsidR="00361836" w:rsidRPr="00361836" w:rsidRDefault="00361836" w:rsidP="00361836">
      <w:pPr>
        <w:spacing w:after="0" w:line="240" w:lineRule="auto"/>
        <w:ind w:right="-534"/>
        <w:jc w:val="both"/>
        <w:rPr>
          <w:rFonts w:ascii="Times New Roman" w:hAnsi="Times New Roman"/>
          <w:bCs/>
          <w:sz w:val="24"/>
          <w:szCs w:val="24"/>
        </w:rPr>
      </w:pPr>
    </w:p>
    <w:p w:rsidR="00361836" w:rsidRPr="00361836" w:rsidRDefault="00361836" w:rsidP="00361836">
      <w:pPr>
        <w:spacing w:after="0" w:line="240" w:lineRule="auto"/>
        <w:jc w:val="both"/>
        <w:rPr>
          <w:rFonts w:ascii="Times New Roman" w:hAnsi="Times New Roman"/>
          <w:bCs/>
          <w:i/>
          <w:sz w:val="24"/>
          <w:szCs w:val="24"/>
        </w:rPr>
      </w:pPr>
      <w:r w:rsidRPr="00361836">
        <w:rPr>
          <w:rFonts w:ascii="Times New Roman" w:hAnsi="Times New Roman"/>
          <w:bCs/>
          <w:i/>
          <w:sz w:val="24"/>
          <w:szCs w:val="24"/>
        </w:rPr>
        <w:lastRenderedPageBreak/>
        <w:t>(в случай че за отделните лица има различие в декларираното обстоятелство «реабилитиран», текста следва да се съобрази с това, като се конкретизира за всяко от лицата)</w:t>
      </w:r>
    </w:p>
    <w:p w:rsidR="00361836" w:rsidRPr="00361836" w:rsidRDefault="00361836" w:rsidP="00361836">
      <w:pPr>
        <w:spacing w:after="0" w:line="240" w:lineRule="auto"/>
        <w:ind w:right="-534"/>
        <w:jc w:val="both"/>
        <w:rPr>
          <w:rFonts w:ascii="Times New Roman" w:hAnsi="Times New Roman"/>
          <w:bCs/>
          <w:i/>
          <w:sz w:val="24"/>
          <w:szCs w:val="24"/>
        </w:rPr>
      </w:pP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bCs/>
          <w:sz w:val="24"/>
          <w:szCs w:val="24"/>
        </w:rPr>
        <w:t xml:space="preserve">4б. Лицето/ата по чл. 47, ал. 4, т. ……. от ЗОП </w:t>
      </w:r>
      <w:r w:rsidRPr="00361836">
        <w:rPr>
          <w:rFonts w:ascii="Times New Roman" w:hAnsi="Times New Roman"/>
          <w:bCs/>
          <w:i/>
          <w:sz w:val="24"/>
          <w:szCs w:val="24"/>
        </w:rPr>
        <w:t>(посочва се конкретната точка, ако  е приложима)</w:t>
      </w:r>
      <w:r w:rsidRPr="00361836">
        <w:rPr>
          <w:rFonts w:ascii="Times New Roman" w:hAnsi="Times New Roman"/>
          <w:bCs/>
          <w:sz w:val="24"/>
          <w:szCs w:val="24"/>
        </w:rPr>
        <w:t xml:space="preserve">, а именно: ………………………… </w:t>
      </w:r>
      <w:r w:rsidRPr="00361836">
        <w:rPr>
          <w:rFonts w:ascii="Times New Roman" w:hAnsi="Times New Roman"/>
          <w:bCs/>
          <w:i/>
          <w:sz w:val="24"/>
          <w:szCs w:val="24"/>
        </w:rPr>
        <w:t>(посочват се имената на лицата, съобразно приложимата точка на чл. 47, ал. 4 от ЗОП)</w:t>
      </w:r>
      <w:r w:rsidRPr="00361836">
        <w:rPr>
          <w:rFonts w:ascii="Times New Roman" w:hAnsi="Times New Roman"/>
          <w:bCs/>
          <w:sz w:val="24"/>
          <w:szCs w:val="24"/>
        </w:rPr>
        <w:t xml:space="preserve"> не е осъждано/не са осъждани с влязла в сила присъда </w:t>
      </w:r>
      <w:r w:rsidRPr="00361836">
        <w:rPr>
          <w:rFonts w:ascii="Times New Roman" w:hAnsi="Times New Roman"/>
          <w:sz w:val="24"/>
          <w:szCs w:val="24"/>
        </w:rPr>
        <w:t>за престъпление по чл. 313 от Наказателния кодекс във връзка с провеждане на процедури за възлагане на обществени поръчки.</w:t>
      </w:r>
    </w:p>
    <w:p w:rsidR="00361836" w:rsidRPr="00361836" w:rsidRDefault="00361836" w:rsidP="00361836">
      <w:pPr>
        <w:spacing w:after="0" w:line="240" w:lineRule="auto"/>
        <w:ind w:right="-534"/>
        <w:jc w:val="both"/>
        <w:rPr>
          <w:rFonts w:ascii="Times New Roman" w:hAnsi="Times New Roman"/>
          <w:bCs/>
          <w:sz w:val="24"/>
          <w:szCs w:val="24"/>
        </w:rPr>
      </w:pPr>
    </w:p>
    <w:p w:rsidR="00361836" w:rsidRPr="00361836" w:rsidRDefault="00361836" w:rsidP="00361836">
      <w:pPr>
        <w:spacing w:after="0" w:line="240" w:lineRule="auto"/>
        <w:jc w:val="both"/>
        <w:rPr>
          <w:rFonts w:ascii="Times New Roman" w:hAnsi="Times New Roman"/>
          <w:i/>
          <w:sz w:val="24"/>
          <w:szCs w:val="24"/>
        </w:rPr>
      </w:pPr>
      <w:r w:rsidRPr="00361836">
        <w:rPr>
          <w:rFonts w:ascii="Times New Roman" w:hAnsi="Times New Roman"/>
          <w:sz w:val="24"/>
          <w:szCs w:val="24"/>
        </w:rPr>
        <w:t xml:space="preserve">5б. </w:t>
      </w:r>
      <w:r w:rsidRPr="00361836">
        <w:rPr>
          <w:rFonts w:ascii="Times New Roman" w:hAnsi="Times New Roman"/>
          <w:bCs/>
          <w:sz w:val="24"/>
          <w:szCs w:val="24"/>
        </w:rPr>
        <w:t xml:space="preserve">Лицето/ата по чл. 47, ал. 4, т. ……. от ЗОП </w:t>
      </w:r>
      <w:r w:rsidRPr="00361836">
        <w:rPr>
          <w:rFonts w:ascii="Times New Roman" w:hAnsi="Times New Roman"/>
          <w:bCs/>
          <w:i/>
          <w:sz w:val="24"/>
          <w:szCs w:val="24"/>
        </w:rPr>
        <w:t>(посочва се конкретната точка, ако  е приложима)</w:t>
      </w:r>
      <w:r w:rsidRPr="00361836">
        <w:rPr>
          <w:rFonts w:ascii="Times New Roman" w:hAnsi="Times New Roman"/>
          <w:bCs/>
          <w:sz w:val="24"/>
          <w:szCs w:val="24"/>
        </w:rPr>
        <w:t xml:space="preserve">, а именно: ………………………… </w:t>
      </w:r>
      <w:r w:rsidRPr="00361836">
        <w:rPr>
          <w:rFonts w:ascii="Times New Roman" w:hAnsi="Times New Roman"/>
          <w:bCs/>
          <w:i/>
          <w:sz w:val="24"/>
          <w:szCs w:val="24"/>
        </w:rPr>
        <w:t xml:space="preserve">(посочват се имената на лицата, съобразно приложимата точка на чл. 47, ал. 4 от ЗОП) </w:t>
      </w:r>
      <w:r w:rsidRPr="00361836">
        <w:rPr>
          <w:rFonts w:ascii="Times New Roman" w:hAnsi="Times New Roman"/>
          <w:bCs/>
          <w:sz w:val="24"/>
          <w:szCs w:val="24"/>
        </w:rPr>
        <w:t>н</w:t>
      </w:r>
      <w:r w:rsidRPr="00361836">
        <w:rPr>
          <w:rFonts w:ascii="Times New Roman" w:hAnsi="Times New Roman"/>
          <w:sz w:val="24"/>
          <w:szCs w:val="24"/>
        </w:rPr>
        <w:t>е е свързано лице/не са свързани лица по смисъла на § 1, т. 23а от Допълнителните разпоредби на Закона за обществените поръчки с Възложителя или със служители на ръководна длъжност в неговата организация.</w:t>
      </w:r>
    </w:p>
    <w:p w:rsidR="00361836" w:rsidRPr="00361836" w:rsidRDefault="00361836" w:rsidP="00361836">
      <w:pPr>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2. Представляваният от мен/от нас участник ............................ не е обявен в несъстоятелност.</w:t>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i/>
          <w:iCs/>
          <w:sz w:val="24"/>
          <w:szCs w:val="24"/>
        </w:rPr>
        <w:t>(посочете участника/член на обединение)</w:t>
      </w:r>
    </w:p>
    <w:p w:rsidR="00361836" w:rsidRPr="00361836" w:rsidRDefault="00361836" w:rsidP="00361836">
      <w:pPr>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i/>
          <w:iCs/>
          <w:sz w:val="24"/>
          <w:szCs w:val="24"/>
        </w:rPr>
      </w:pPr>
      <w:r w:rsidRPr="00361836">
        <w:rPr>
          <w:rFonts w:ascii="Times New Roman" w:hAnsi="Times New Roman"/>
          <w:sz w:val="24"/>
          <w:szCs w:val="24"/>
        </w:rPr>
        <w:t>3. Представляваният от мен/от нас участник ................................................................. не е</w:t>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t xml:space="preserve">           </w:t>
      </w:r>
      <w:r w:rsidRPr="00361836">
        <w:rPr>
          <w:rFonts w:ascii="Times New Roman" w:hAnsi="Times New Roman"/>
          <w:i/>
          <w:iCs/>
          <w:sz w:val="24"/>
          <w:szCs w:val="24"/>
        </w:rPr>
        <w:t>(посочете участника/член на обединение)</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в производство по ликвидация и не се намира в подобна процедура, съгласно националните закони и подзаконови актове.</w:t>
      </w:r>
    </w:p>
    <w:p w:rsidR="00361836" w:rsidRPr="00361836" w:rsidRDefault="00361836" w:rsidP="00361836">
      <w:pPr>
        <w:spacing w:after="0" w:line="240" w:lineRule="auto"/>
        <w:ind w:right="-567"/>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iCs/>
          <w:sz w:val="24"/>
          <w:szCs w:val="24"/>
        </w:rPr>
      </w:pPr>
      <w:r w:rsidRPr="00361836">
        <w:rPr>
          <w:rFonts w:ascii="Times New Roman" w:hAnsi="Times New Roman"/>
          <w:sz w:val="24"/>
          <w:szCs w:val="24"/>
        </w:rPr>
        <w:t xml:space="preserve">4. Представляваният от мен/ от нас участник ............................................................... </w:t>
      </w:r>
      <w:r w:rsidRPr="00361836">
        <w:rPr>
          <w:rFonts w:ascii="Times New Roman" w:hAnsi="Times New Roman"/>
          <w:iCs/>
          <w:sz w:val="24"/>
          <w:szCs w:val="24"/>
        </w:rPr>
        <w:t xml:space="preserve">не е </w:t>
      </w:r>
    </w:p>
    <w:p w:rsidR="00361836" w:rsidRPr="00361836" w:rsidRDefault="00361836" w:rsidP="00361836">
      <w:pPr>
        <w:spacing w:after="0" w:line="240" w:lineRule="auto"/>
        <w:ind w:right="-567" w:firstLine="4820"/>
        <w:jc w:val="both"/>
        <w:rPr>
          <w:rFonts w:ascii="Times New Roman" w:hAnsi="Times New Roman"/>
          <w:i/>
          <w:iCs/>
          <w:sz w:val="24"/>
          <w:szCs w:val="24"/>
        </w:rPr>
      </w:pPr>
      <w:r w:rsidRPr="00361836">
        <w:rPr>
          <w:rFonts w:ascii="Times New Roman" w:hAnsi="Times New Roman"/>
          <w:i/>
          <w:iCs/>
          <w:sz w:val="24"/>
          <w:szCs w:val="24"/>
        </w:rPr>
        <w:t>(посочете участника/член на обединение)</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в открито производство по несъстоятелност и не е сключил извънсъдебно споразумение с кредиторите си по смисъла на чл. 740 от Търговския закон, а в случай, че участникът е чуждестранно лице - не се намира в подобна процедура съгласно националните закони и подзаконови актове, включително  неговата дейност не е под разпореждане на съда и  не е преустановил дейността си.</w:t>
      </w:r>
    </w:p>
    <w:p w:rsidR="00361836" w:rsidRPr="00361836" w:rsidRDefault="00361836" w:rsidP="00361836">
      <w:pPr>
        <w:spacing w:after="0" w:line="240" w:lineRule="auto"/>
        <w:ind w:right="-567"/>
        <w:jc w:val="both"/>
        <w:rPr>
          <w:rFonts w:ascii="Times New Roman" w:hAnsi="Times New Roman"/>
          <w:sz w:val="24"/>
          <w:szCs w:val="24"/>
        </w:rPr>
      </w:pPr>
      <w:r w:rsidRPr="00361836">
        <w:rPr>
          <w:rFonts w:ascii="Times New Roman" w:hAnsi="Times New Roman"/>
          <w:sz w:val="24"/>
          <w:szCs w:val="24"/>
        </w:rPr>
        <w:t xml:space="preserve"> </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5. Представляваният от мен/от нас участник:</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  няма парични задължения към държавата или към община по смисъла на чл. 162, ал. 2, т.1 от Данъчно-осигурителния процесуален кодекс, които са установени с влязъл в сила акт на компетентен орган или парични задължения, свързани с плащането на данъци или вноски за социалното осигуряване съгласно законодателството на държавата, в която участникът е установен.</w:t>
      </w: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 има парични задължения към държавата или към община по смисъла на чл. 162, ал. 2, т.1 от Данъчно-осигурителния процесуален кодекс, които са установени с влязъл в сила акт на компетентен орган, за които е допуснато разсрочване или отсрочване на задълженията и няма парични задължения, свързани с плащането на данъци или вноски за социалното осигуряване съгласно законодателството на държавата, в която участникът е установен.</w:t>
      </w:r>
    </w:p>
    <w:p w:rsidR="00361836" w:rsidRPr="00361836" w:rsidRDefault="00361836" w:rsidP="00361836">
      <w:pPr>
        <w:spacing w:after="0" w:line="240" w:lineRule="auto"/>
        <w:jc w:val="center"/>
        <w:rPr>
          <w:rFonts w:ascii="Times New Roman" w:hAnsi="Times New Roman"/>
          <w:b/>
          <w:sz w:val="24"/>
          <w:szCs w:val="24"/>
        </w:rPr>
      </w:pPr>
      <w:r w:rsidRPr="00361836">
        <w:rPr>
          <w:rFonts w:ascii="Times New Roman" w:hAnsi="Times New Roman"/>
          <w:b/>
          <w:sz w:val="24"/>
          <w:szCs w:val="24"/>
        </w:rPr>
        <w:t>/ненужния текст се зачерква/</w:t>
      </w:r>
    </w:p>
    <w:p w:rsidR="00361836" w:rsidRPr="00361836" w:rsidRDefault="00361836" w:rsidP="00361836">
      <w:pPr>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lastRenderedPageBreak/>
        <w:t xml:space="preserve">6. </w:t>
      </w:r>
      <w:r w:rsidRPr="00361836">
        <w:rPr>
          <w:rFonts w:ascii="Times New Roman" w:hAnsi="Times New Roman"/>
          <w:snapToGrid w:val="0"/>
          <w:sz w:val="24"/>
          <w:szCs w:val="24"/>
        </w:rPr>
        <w:t>Представляваният от мен/от нас участник</w:t>
      </w:r>
      <w:r w:rsidRPr="00361836">
        <w:rPr>
          <w:rFonts w:ascii="Times New Roman" w:hAnsi="Times New Roman"/>
          <w:sz w:val="24"/>
          <w:szCs w:val="24"/>
        </w:rPr>
        <w:t xml:space="preserve"> не е сключвал договор с лице по чл.21 или чл.22 от Закона за предотвратяване и установяване на конфликт на интереси.</w:t>
      </w:r>
    </w:p>
    <w:p w:rsidR="00361836" w:rsidRPr="00361836" w:rsidRDefault="00361836" w:rsidP="00361836">
      <w:pPr>
        <w:spacing w:after="0" w:line="240" w:lineRule="auto"/>
        <w:ind w:right="-567"/>
        <w:jc w:val="both"/>
        <w:rPr>
          <w:rFonts w:ascii="Times New Roman" w:hAnsi="Times New Roman"/>
          <w:sz w:val="24"/>
          <w:szCs w:val="24"/>
        </w:rPr>
      </w:pPr>
    </w:p>
    <w:p w:rsidR="00361836" w:rsidRPr="00361836" w:rsidRDefault="00361836" w:rsidP="00361836">
      <w:pPr>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7.</w:t>
      </w:r>
      <w:r w:rsidRPr="00361836">
        <w:rPr>
          <w:rFonts w:ascii="Times New Roman" w:hAnsi="Times New Roman"/>
          <w:b/>
          <w:sz w:val="24"/>
          <w:szCs w:val="24"/>
          <w:vertAlign w:val="superscript"/>
        </w:rPr>
        <w:t xml:space="preserve"> </w:t>
      </w:r>
      <w:r w:rsidRPr="00361836">
        <w:rPr>
          <w:rFonts w:ascii="Times New Roman" w:hAnsi="Times New Roman"/>
          <w:b/>
          <w:sz w:val="24"/>
          <w:szCs w:val="24"/>
          <w:vertAlign w:val="superscript"/>
        </w:rPr>
        <w:footnoteReference w:id="3"/>
      </w:r>
      <w:r w:rsidRPr="00361836">
        <w:rPr>
          <w:rFonts w:ascii="Times New Roman" w:hAnsi="Times New Roman"/>
          <w:sz w:val="24"/>
          <w:szCs w:val="24"/>
        </w:rPr>
        <w:t xml:space="preserve"> Декларираните обстоятелства в настоящата декларация се съдържат в следния  публичен регистър/публични регистри, съгласно законодателството на държавата, в която съм установен -  …………………………………………………………………., </w:t>
      </w:r>
    </w:p>
    <w:p w:rsidR="00361836" w:rsidRPr="00361836" w:rsidRDefault="00361836" w:rsidP="00361836">
      <w:pPr>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 xml:space="preserve"> или</w:t>
      </w:r>
    </w:p>
    <w:p w:rsidR="00361836" w:rsidRPr="00361836" w:rsidRDefault="00361836" w:rsidP="00361836">
      <w:pPr>
        <w:autoSpaceDE w:val="0"/>
        <w:autoSpaceDN w:val="0"/>
        <w:adjustRightInd w:val="0"/>
        <w:spacing w:after="0" w:line="240" w:lineRule="auto"/>
        <w:jc w:val="both"/>
        <w:rPr>
          <w:rFonts w:ascii="Times New Roman" w:hAnsi="Times New Roman"/>
          <w:sz w:val="24"/>
          <w:szCs w:val="24"/>
        </w:rPr>
      </w:pPr>
      <w:r w:rsidRPr="00361836">
        <w:rPr>
          <w:rFonts w:ascii="Times New Roman" w:hAnsi="Times New Roman"/>
          <w:sz w:val="24"/>
          <w:szCs w:val="24"/>
        </w:rPr>
        <w:t>Компетентния орган, който съгласно законодателството на държавата, в която съм установен е длъжен да предоставя служебно на възложителя информация за декларираните в настоящата декларация обстоятелства, е - ………………………….</w:t>
      </w:r>
    </w:p>
    <w:p w:rsidR="00361836" w:rsidRPr="00361836" w:rsidRDefault="00361836" w:rsidP="00361836">
      <w:pPr>
        <w:spacing w:after="0" w:line="240" w:lineRule="auto"/>
        <w:jc w:val="center"/>
        <w:rPr>
          <w:rFonts w:ascii="Times New Roman" w:hAnsi="Times New Roman"/>
          <w:b/>
          <w:sz w:val="24"/>
          <w:szCs w:val="24"/>
        </w:rPr>
      </w:pPr>
      <w:r w:rsidRPr="00361836">
        <w:rPr>
          <w:rFonts w:ascii="Times New Roman" w:hAnsi="Times New Roman"/>
          <w:b/>
          <w:sz w:val="24"/>
          <w:szCs w:val="24"/>
        </w:rPr>
        <w:t>/2 попълва се съответния текст, ако е приложимо, като ненужния текст се зачерква/</w:t>
      </w:r>
    </w:p>
    <w:p w:rsidR="00361836" w:rsidRPr="00361836" w:rsidRDefault="00361836" w:rsidP="00361836">
      <w:pPr>
        <w:autoSpaceDE w:val="0"/>
        <w:autoSpaceDN w:val="0"/>
        <w:adjustRightInd w:val="0"/>
        <w:spacing w:after="0" w:line="240" w:lineRule="auto"/>
        <w:jc w:val="both"/>
        <w:rPr>
          <w:rFonts w:ascii="Times New Roman" w:hAnsi="Times New Roman"/>
          <w:sz w:val="24"/>
          <w:szCs w:val="24"/>
        </w:rPr>
      </w:pPr>
    </w:p>
    <w:p w:rsidR="00361836" w:rsidRPr="00361836" w:rsidRDefault="00361836" w:rsidP="00361836">
      <w:pPr>
        <w:spacing w:after="0" w:line="240" w:lineRule="auto"/>
        <w:jc w:val="both"/>
        <w:rPr>
          <w:rFonts w:ascii="Times New Roman" w:hAnsi="Times New Roman"/>
          <w:sz w:val="24"/>
          <w:szCs w:val="24"/>
        </w:rPr>
      </w:pPr>
      <w:r w:rsidRPr="00361836">
        <w:rPr>
          <w:rFonts w:ascii="Times New Roman" w:hAnsi="Times New Roman"/>
          <w:sz w:val="24"/>
          <w:szCs w:val="24"/>
        </w:rPr>
        <w:t>Известна ми е/известна ние е отговорността по чл. 313 от Наказателния кодекс за деклариране на неверни данни.</w:t>
      </w:r>
    </w:p>
    <w:p w:rsidR="00361836" w:rsidRPr="00361836" w:rsidRDefault="00361836" w:rsidP="00361836">
      <w:pPr>
        <w:spacing w:after="0" w:line="240" w:lineRule="auto"/>
        <w:ind w:left="-540" w:right="-534" w:firstLine="720"/>
        <w:rPr>
          <w:rFonts w:ascii="Times New Roman" w:hAnsi="Times New Roman"/>
          <w:sz w:val="24"/>
          <w:szCs w:val="24"/>
          <w:u w:val="single"/>
        </w:rPr>
      </w:pPr>
    </w:p>
    <w:p w:rsidR="00361836" w:rsidRPr="00361836" w:rsidRDefault="00361836" w:rsidP="00361836">
      <w:pPr>
        <w:spacing w:after="0" w:line="240" w:lineRule="auto"/>
        <w:ind w:left="-540" w:right="-534" w:firstLine="720"/>
        <w:jc w:val="both"/>
        <w:rPr>
          <w:rFonts w:ascii="Times New Roman" w:hAnsi="Times New Roman"/>
          <w:sz w:val="24"/>
          <w:szCs w:val="24"/>
        </w:rPr>
      </w:pPr>
      <w:r w:rsidRPr="00361836">
        <w:rPr>
          <w:rFonts w:ascii="Times New Roman" w:hAnsi="Times New Roman"/>
          <w:sz w:val="24"/>
          <w:szCs w:val="24"/>
        </w:rPr>
        <w:t xml:space="preserve">......................................г.                 </w:t>
      </w:r>
      <w:r w:rsidRPr="00361836">
        <w:rPr>
          <w:rFonts w:ascii="Times New Roman" w:hAnsi="Times New Roman"/>
          <w:sz w:val="24"/>
          <w:szCs w:val="24"/>
        </w:rPr>
        <w:tab/>
      </w:r>
      <w:r w:rsidRPr="00361836">
        <w:rPr>
          <w:rFonts w:ascii="Times New Roman" w:hAnsi="Times New Roman"/>
          <w:sz w:val="24"/>
          <w:szCs w:val="24"/>
        </w:rPr>
        <w:tab/>
      </w:r>
      <w:r w:rsidRPr="00361836">
        <w:rPr>
          <w:rFonts w:ascii="Times New Roman" w:hAnsi="Times New Roman"/>
          <w:sz w:val="24"/>
          <w:szCs w:val="24"/>
        </w:rPr>
        <w:tab/>
        <w:t xml:space="preserve">Декларатор/и: </w:t>
      </w:r>
      <w:r w:rsidRPr="00361836">
        <w:rPr>
          <w:rFonts w:ascii="Times New Roman" w:hAnsi="Times New Roman"/>
          <w:sz w:val="24"/>
          <w:szCs w:val="24"/>
        </w:rPr>
        <w:softHyphen/>
        <w:t>..........................</w:t>
      </w:r>
    </w:p>
    <w:p w:rsidR="00361836" w:rsidRPr="00361836" w:rsidRDefault="00361836" w:rsidP="00361836">
      <w:pPr>
        <w:spacing w:after="0" w:line="240" w:lineRule="auto"/>
        <w:ind w:left="-540" w:right="-534" w:firstLine="720"/>
        <w:jc w:val="both"/>
        <w:rPr>
          <w:rFonts w:ascii="Times New Roman" w:hAnsi="Times New Roman"/>
          <w:sz w:val="24"/>
          <w:szCs w:val="24"/>
        </w:rPr>
      </w:pPr>
    </w:p>
    <w:p w:rsidR="00361836" w:rsidRPr="00361836" w:rsidRDefault="00361836" w:rsidP="00361836">
      <w:pPr>
        <w:spacing w:after="0" w:line="240" w:lineRule="auto"/>
        <w:ind w:left="-540" w:right="-534" w:firstLine="720"/>
        <w:rPr>
          <w:rFonts w:ascii="Times New Roman" w:hAnsi="Times New Roman"/>
          <w:i/>
          <w:iCs/>
          <w:sz w:val="24"/>
          <w:szCs w:val="24"/>
        </w:rPr>
      </w:pPr>
      <w:r w:rsidRPr="00361836">
        <w:rPr>
          <w:rFonts w:ascii="Times New Roman" w:hAnsi="Times New Roman"/>
          <w:i/>
          <w:iCs/>
          <w:sz w:val="24"/>
          <w:szCs w:val="24"/>
        </w:rPr>
        <w:t xml:space="preserve">(дата на подписване)                                                                                                                                    </w:t>
      </w:r>
      <w:r w:rsidRPr="00361836">
        <w:rPr>
          <w:rFonts w:ascii="Times New Roman" w:hAnsi="Times New Roman"/>
          <w:i/>
          <w:iCs/>
          <w:sz w:val="24"/>
          <w:szCs w:val="24"/>
        </w:rPr>
        <w:tab/>
        <w:t xml:space="preserve">   (подпис)</w:t>
      </w:r>
    </w:p>
    <w:p w:rsidR="00361836" w:rsidRPr="00361836" w:rsidRDefault="00361836" w:rsidP="00361836">
      <w:pPr>
        <w:spacing w:after="0" w:line="240" w:lineRule="auto"/>
        <w:ind w:left="-540" w:right="-534" w:firstLine="720"/>
        <w:rPr>
          <w:rFonts w:ascii="Times New Roman" w:hAnsi="Times New Roman"/>
          <w:i/>
          <w:iCs/>
          <w:sz w:val="24"/>
          <w:szCs w:val="24"/>
        </w:rPr>
      </w:pPr>
    </w:p>
    <w:p w:rsidR="00361836" w:rsidRPr="00361836" w:rsidRDefault="00361836" w:rsidP="00361836">
      <w:pPr>
        <w:spacing w:after="0" w:line="240" w:lineRule="auto"/>
        <w:ind w:left="-540" w:right="-534" w:firstLine="720"/>
        <w:rPr>
          <w:rFonts w:ascii="Times New Roman" w:hAnsi="Times New Roman"/>
          <w:i/>
          <w:iCs/>
          <w:sz w:val="24"/>
          <w:szCs w:val="24"/>
        </w:rPr>
      </w:pPr>
    </w:p>
    <w:p w:rsidR="00361836" w:rsidRPr="00361836" w:rsidRDefault="00361836" w:rsidP="00361836">
      <w:pPr>
        <w:spacing w:after="0" w:line="240" w:lineRule="auto"/>
        <w:ind w:left="-540" w:right="-534" w:firstLine="720"/>
        <w:rPr>
          <w:rFonts w:ascii="Times New Roman" w:hAnsi="Times New Roman"/>
          <w:i/>
          <w:iCs/>
          <w:sz w:val="24"/>
          <w:szCs w:val="24"/>
        </w:rPr>
      </w:pPr>
    </w:p>
    <w:p w:rsidR="00361836" w:rsidRPr="00361836" w:rsidRDefault="00361836" w:rsidP="00361836">
      <w:pPr>
        <w:spacing w:after="0" w:line="240" w:lineRule="auto"/>
        <w:ind w:left="-540" w:right="-534" w:firstLine="720"/>
        <w:rPr>
          <w:rFonts w:ascii="Times New Roman" w:hAnsi="Times New Roman"/>
          <w:i/>
          <w:iCs/>
          <w:sz w:val="24"/>
          <w:szCs w:val="24"/>
        </w:rPr>
      </w:pPr>
    </w:p>
    <w:p w:rsidR="00361836" w:rsidRPr="00361836" w:rsidRDefault="00361836" w:rsidP="00361836">
      <w:pPr>
        <w:spacing w:after="0" w:line="240" w:lineRule="auto"/>
        <w:rPr>
          <w:rFonts w:ascii="Times New Roman" w:hAnsi="Times New Roman"/>
          <w:i/>
          <w:sz w:val="24"/>
          <w:szCs w:val="24"/>
        </w:rPr>
      </w:pPr>
      <w:r w:rsidRPr="00361836">
        <w:rPr>
          <w:rStyle w:val="EndnoteReference"/>
          <w:rFonts w:ascii="Times New Roman" w:hAnsi="Times New Roman"/>
          <w:sz w:val="24"/>
          <w:szCs w:val="24"/>
        </w:rPr>
        <w:t>1</w:t>
      </w:r>
      <w:r w:rsidRPr="00361836">
        <w:rPr>
          <w:rFonts w:ascii="Times New Roman" w:hAnsi="Times New Roman"/>
          <w:i/>
          <w:sz w:val="24"/>
          <w:szCs w:val="24"/>
        </w:rPr>
        <w:t>Забележки:</w:t>
      </w:r>
    </w:p>
    <w:p w:rsidR="00361836" w:rsidRPr="00361836" w:rsidRDefault="00361836" w:rsidP="00361836">
      <w:pPr>
        <w:spacing w:after="0" w:line="240" w:lineRule="auto"/>
        <w:ind w:left="-240" w:right="138" w:firstLine="600"/>
        <w:jc w:val="both"/>
        <w:rPr>
          <w:rFonts w:ascii="Times New Roman" w:hAnsi="Times New Roman"/>
          <w:i/>
          <w:sz w:val="24"/>
          <w:szCs w:val="24"/>
        </w:rPr>
      </w:pPr>
    </w:p>
    <w:p w:rsidR="00361836" w:rsidRPr="00361836" w:rsidRDefault="00361836" w:rsidP="00361836">
      <w:pPr>
        <w:spacing w:after="0" w:line="240" w:lineRule="auto"/>
        <w:ind w:right="136" w:hanging="142"/>
        <w:jc w:val="both"/>
        <w:rPr>
          <w:rFonts w:ascii="Times New Roman" w:hAnsi="Times New Roman"/>
          <w:i/>
          <w:sz w:val="24"/>
          <w:szCs w:val="24"/>
        </w:rPr>
      </w:pPr>
      <w:r w:rsidRPr="00361836">
        <w:rPr>
          <w:rFonts w:ascii="Times New Roman" w:hAnsi="Times New Roman"/>
          <w:i/>
          <w:sz w:val="24"/>
          <w:szCs w:val="24"/>
        </w:rPr>
        <w:t>* Декларацията се подписва от лицата, които представляват участника/член на обединение, включително от прокуристите в случаите по т. 1 - 7 на чл. 47, ал. 4 от ЗОП,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361836" w:rsidRPr="00361836" w:rsidRDefault="00361836" w:rsidP="00361836">
      <w:pPr>
        <w:spacing w:after="0" w:line="240" w:lineRule="auto"/>
        <w:ind w:right="136" w:hanging="284"/>
        <w:jc w:val="both"/>
        <w:rPr>
          <w:rStyle w:val="FontStyle151"/>
          <w:i/>
        </w:rPr>
      </w:pPr>
      <w:r w:rsidRPr="00361836">
        <w:rPr>
          <w:rFonts w:ascii="Times New Roman" w:hAnsi="Times New Roman"/>
          <w:i/>
          <w:sz w:val="24"/>
          <w:szCs w:val="24"/>
        </w:rPr>
        <w:t xml:space="preserve">** </w:t>
      </w:r>
      <w:r w:rsidRPr="00361836">
        <w:rPr>
          <w:rStyle w:val="FontStyle151"/>
          <w:i/>
        </w:rPr>
        <w:t xml:space="preserve">Когато участника е обединение, което не е юридическо лице, декларацията се представя за всяко физическо или юридическо лице, включено в обединението. </w:t>
      </w:r>
    </w:p>
    <w:p w:rsidR="00361836" w:rsidRPr="00361836" w:rsidRDefault="00361836" w:rsidP="00361836">
      <w:pPr>
        <w:spacing w:after="0" w:line="240" w:lineRule="auto"/>
        <w:ind w:right="136" w:hanging="284"/>
        <w:jc w:val="both"/>
        <w:rPr>
          <w:rStyle w:val="FontStyle151"/>
          <w:i/>
        </w:rPr>
      </w:pPr>
      <w:r w:rsidRPr="00361836">
        <w:rPr>
          <w:rFonts w:ascii="Times New Roman" w:hAnsi="Times New Roman"/>
          <w:i/>
          <w:sz w:val="24"/>
          <w:szCs w:val="24"/>
        </w:rPr>
        <w:t>***</w:t>
      </w:r>
      <w:r w:rsidRPr="00361836">
        <w:rPr>
          <w:rStyle w:val="FontStyle151"/>
          <w:i/>
        </w:rPr>
        <w:t>Изискванията по т. 1а-4а,  както и по т. 1б.-5б.  се прилагат за лицата по чл. 47, ал. 4 от ЗОП, както следва:</w:t>
      </w:r>
    </w:p>
    <w:p w:rsidR="00361836" w:rsidRPr="00361836" w:rsidRDefault="00361836" w:rsidP="00361836">
      <w:pPr>
        <w:widowControl w:val="0"/>
        <w:numPr>
          <w:ilvl w:val="0"/>
          <w:numId w:val="52"/>
        </w:numPr>
        <w:autoSpaceDE w:val="0"/>
        <w:autoSpaceDN w:val="0"/>
        <w:adjustRightInd w:val="0"/>
        <w:spacing w:after="0" w:line="240" w:lineRule="auto"/>
        <w:ind w:left="284" w:right="-476" w:hanging="284"/>
        <w:jc w:val="both"/>
        <w:rPr>
          <w:rFonts w:ascii="Times New Roman" w:hAnsi="Times New Roman"/>
          <w:i/>
          <w:sz w:val="24"/>
          <w:szCs w:val="24"/>
        </w:rPr>
      </w:pPr>
      <w:r w:rsidRPr="00361836">
        <w:rPr>
          <w:rFonts w:ascii="Times New Roman" w:hAnsi="Times New Roman"/>
          <w:i/>
          <w:sz w:val="24"/>
          <w:szCs w:val="24"/>
        </w:rPr>
        <w:t xml:space="preserve">при събирателно дружество - за лицата по чл. 84, ал. 1 и чл. 89, ал. 1 от Търговския закон; </w:t>
      </w:r>
    </w:p>
    <w:p w:rsidR="00361836" w:rsidRPr="00361836" w:rsidRDefault="00361836" w:rsidP="00361836">
      <w:pPr>
        <w:widowControl w:val="0"/>
        <w:numPr>
          <w:ilvl w:val="0"/>
          <w:numId w:val="52"/>
        </w:numPr>
        <w:autoSpaceDE w:val="0"/>
        <w:autoSpaceDN w:val="0"/>
        <w:adjustRightInd w:val="0"/>
        <w:spacing w:after="0" w:line="240" w:lineRule="auto"/>
        <w:ind w:left="284" w:right="141" w:hanging="284"/>
        <w:jc w:val="both"/>
        <w:rPr>
          <w:rFonts w:ascii="Times New Roman" w:hAnsi="Times New Roman"/>
          <w:i/>
          <w:sz w:val="24"/>
          <w:szCs w:val="24"/>
        </w:rPr>
      </w:pPr>
      <w:r w:rsidRPr="00361836">
        <w:rPr>
          <w:rFonts w:ascii="Times New Roman" w:hAnsi="Times New Roman"/>
          <w:i/>
          <w:sz w:val="24"/>
          <w:szCs w:val="24"/>
        </w:rPr>
        <w:t xml:space="preserve"> при командитно дружество - за лицата по чл. 105 от Търговския закон, без ограничено отговорните съдружници;</w:t>
      </w:r>
    </w:p>
    <w:p w:rsidR="00361836" w:rsidRPr="00361836" w:rsidRDefault="00361836" w:rsidP="00361836">
      <w:pPr>
        <w:widowControl w:val="0"/>
        <w:numPr>
          <w:ilvl w:val="0"/>
          <w:numId w:val="52"/>
        </w:numPr>
        <w:autoSpaceDE w:val="0"/>
        <w:autoSpaceDN w:val="0"/>
        <w:adjustRightInd w:val="0"/>
        <w:spacing w:after="0" w:line="240" w:lineRule="auto"/>
        <w:ind w:left="284" w:hanging="284"/>
        <w:jc w:val="both"/>
        <w:rPr>
          <w:rFonts w:ascii="Times New Roman" w:hAnsi="Times New Roman"/>
          <w:i/>
          <w:sz w:val="24"/>
          <w:szCs w:val="24"/>
        </w:rPr>
      </w:pPr>
      <w:r w:rsidRPr="00361836">
        <w:rPr>
          <w:rFonts w:ascii="Times New Roman" w:hAnsi="Times New Roman"/>
          <w:i/>
          <w:sz w:val="24"/>
          <w:szCs w:val="24"/>
        </w:rPr>
        <w:t xml:space="preserve">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361836" w:rsidRPr="00361836" w:rsidRDefault="00361836" w:rsidP="00361836">
      <w:pPr>
        <w:widowControl w:val="0"/>
        <w:numPr>
          <w:ilvl w:val="0"/>
          <w:numId w:val="52"/>
        </w:numPr>
        <w:autoSpaceDE w:val="0"/>
        <w:autoSpaceDN w:val="0"/>
        <w:adjustRightInd w:val="0"/>
        <w:spacing w:after="0" w:line="240" w:lineRule="auto"/>
        <w:ind w:left="284" w:hanging="284"/>
        <w:jc w:val="both"/>
        <w:rPr>
          <w:rFonts w:ascii="Times New Roman" w:hAnsi="Times New Roman"/>
          <w:i/>
          <w:sz w:val="24"/>
          <w:szCs w:val="24"/>
        </w:rPr>
      </w:pPr>
      <w:r w:rsidRPr="00361836">
        <w:rPr>
          <w:rFonts w:ascii="Times New Roman" w:hAnsi="Times New Roman"/>
          <w:i/>
          <w:sz w:val="24"/>
          <w:szCs w:val="24"/>
        </w:rPr>
        <w:t xml:space="preserve">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361836" w:rsidRPr="00361836" w:rsidRDefault="00361836" w:rsidP="00361836">
      <w:pPr>
        <w:widowControl w:val="0"/>
        <w:numPr>
          <w:ilvl w:val="0"/>
          <w:numId w:val="52"/>
        </w:numPr>
        <w:autoSpaceDE w:val="0"/>
        <w:autoSpaceDN w:val="0"/>
        <w:adjustRightInd w:val="0"/>
        <w:spacing w:after="0" w:line="240" w:lineRule="auto"/>
        <w:ind w:left="284" w:right="-476" w:hanging="284"/>
        <w:jc w:val="both"/>
        <w:rPr>
          <w:rFonts w:ascii="Times New Roman" w:hAnsi="Times New Roman"/>
          <w:i/>
          <w:sz w:val="24"/>
          <w:szCs w:val="24"/>
        </w:rPr>
      </w:pPr>
      <w:r w:rsidRPr="00361836">
        <w:rPr>
          <w:rFonts w:ascii="Times New Roman" w:hAnsi="Times New Roman"/>
          <w:i/>
          <w:sz w:val="24"/>
          <w:szCs w:val="24"/>
        </w:rPr>
        <w:t xml:space="preserve">при командитно дружество с акции - за лицата по чл. 244, ал. 4 от Търговския закон; </w:t>
      </w:r>
    </w:p>
    <w:p w:rsidR="00361836" w:rsidRPr="00361836" w:rsidRDefault="00361836" w:rsidP="00361836">
      <w:pPr>
        <w:widowControl w:val="0"/>
        <w:numPr>
          <w:ilvl w:val="0"/>
          <w:numId w:val="52"/>
        </w:numPr>
        <w:autoSpaceDE w:val="0"/>
        <w:autoSpaceDN w:val="0"/>
        <w:adjustRightInd w:val="0"/>
        <w:spacing w:after="0" w:line="240" w:lineRule="auto"/>
        <w:ind w:left="284" w:right="-476" w:hanging="284"/>
        <w:jc w:val="both"/>
        <w:rPr>
          <w:rFonts w:ascii="Times New Roman" w:hAnsi="Times New Roman"/>
          <w:i/>
          <w:sz w:val="24"/>
          <w:szCs w:val="24"/>
        </w:rPr>
      </w:pPr>
      <w:r w:rsidRPr="00361836">
        <w:rPr>
          <w:rFonts w:ascii="Times New Roman" w:hAnsi="Times New Roman"/>
          <w:i/>
          <w:sz w:val="24"/>
          <w:szCs w:val="24"/>
        </w:rPr>
        <w:t>при едноличен търговец - за физическото лице - търговец;</w:t>
      </w:r>
    </w:p>
    <w:p w:rsidR="00361836" w:rsidRPr="00361836" w:rsidRDefault="00361836" w:rsidP="00361836">
      <w:pPr>
        <w:widowControl w:val="0"/>
        <w:numPr>
          <w:ilvl w:val="0"/>
          <w:numId w:val="52"/>
        </w:numPr>
        <w:autoSpaceDE w:val="0"/>
        <w:autoSpaceDN w:val="0"/>
        <w:adjustRightInd w:val="0"/>
        <w:spacing w:after="0" w:line="240" w:lineRule="auto"/>
        <w:ind w:left="284" w:hanging="284"/>
        <w:jc w:val="both"/>
        <w:rPr>
          <w:rFonts w:ascii="Times New Roman" w:hAnsi="Times New Roman"/>
          <w:i/>
          <w:sz w:val="24"/>
          <w:szCs w:val="24"/>
        </w:rPr>
      </w:pPr>
      <w:r w:rsidRPr="00361836">
        <w:rPr>
          <w:rFonts w:ascii="Times New Roman" w:hAnsi="Times New Roman"/>
          <w:i/>
          <w:sz w:val="24"/>
          <w:szCs w:val="24"/>
        </w:rPr>
        <w:t xml:space="preserve"> във всички останали случаи, включително за чуждестранните лица - за лицата, които представляват участника;</w:t>
      </w:r>
    </w:p>
    <w:p w:rsidR="00361836" w:rsidRPr="00361836" w:rsidRDefault="00361836" w:rsidP="00361836">
      <w:pPr>
        <w:widowControl w:val="0"/>
        <w:numPr>
          <w:ilvl w:val="0"/>
          <w:numId w:val="52"/>
        </w:numPr>
        <w:autoSpaceDE w:val="0"/>
        <w:autoSpaceDN w:val="0"/>
        <w:adjustRightInd w:val="0"/>
        <w:spacing w:after="0" w:line="240" w:lineRule="auto"/>
        <w:ind w:left="341" w:hangingChars="142" w:hanging="341"/>
        <w:jc w:val="both"/>
        <w:rPr>
          <w:rFonts w:ascii="Times New Roman" w:hAnsi="Times New Roman"/>
          <w:i/>
          <w:sz w:val="24"/>
          <w:szCs w:val="24"/>
        </w:rPr>
      </w:pPr>
      <w:r w:rsidRPr="00361836">
        <w:rPr>
          <w:rFonts w:ascii="Times New Roman" w:hAnsi="Times New Roman"/>
          <w:i/>
          <w:sz w:val="24"/>
          <w:szCs w:val="24"/>
        </w:rPr>
        <w:lastRenderedPageBreak/>
        <w:t xml:space="preserve"> в случаите по т. 1 - 7 -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361836" w:rsidRPr="00361836" w:rsidRDefault="00361836" w:rsidP="00361836">
      <w:pPr>
        <w:widowControl w:val="0"/>
        <w:autoSpaceDE w:val="0"/>
        <w:autoSpaceDN w:val="0"/>
        <w:adjustRightInd w:val="0"/>
        <w:spacing w:after="0" w:line="240" w:lineRule="auto"/>
        <w:ind w:left="341" w:hangingChars="142" w:hanging="341"/>
        <w:jc w:val="both"/>
        <w:rPr>
          <w:rFonts w:ascii="Times New Roman" w:hAnsi="Times New Roman"/>
          <w:i/>
          <w:sz w:val="24"/>
          <w:szCs w:val="24"/>
        </w:rPr>
      </w:pPr>
      <w:r w:rsidRPr="00361836">
        <w:rPr>
          <w:rFonts w:ascii="Times New Roman" w:hAnsi="Times New Roman"/>
          <w:i/>
          <w:sz w:val="24"/>
          <w:szCs w:val="24"/>
        </w:rPr>
        <w:t>****Текстовете на т. 1б-5б се попълват, когато представляващия/те участника/члена на обединение не  съвпадат изцяло с лицата по чл. 47, ал. 4 от ЗОП.</w:t>
      </w:r>
    </w:p>
    <w:p w:rsidR="00361836" w:rsidRPr="00361836" w:rsidRDefault="00361836" w:rsidP="00361836">
      <w:pPr>
        <w:spacing w:after="0" w:line="240" w:lineRule="auto"/>
        <w:jc w:val="center"/>
        <w:rPr>
          <w:rFonts w:ascii="Times New Roman" w:hAnsi="Times New Roman"/>
          <w:i/>
          <w:sz w:val="24"/>
          <w:szCs w:val="24"/>
        </w:rPr>
      </w:pPr>
    </w:p>
    <w:p w:rsidR="007504FD" w:rsidRPr="00361836" w:rsidRDefault="007504FD" w:rsidP="00361836">
      <w:pPr>
        <w:spacing w:after="0" w:line="240" w:lineRule="auto"/>
        <w:rPr>
          <w:rFonts w:ascii="Times New Roman" w:hAnsi="Times New Roman"/>
          <w:sz w:val="24"/>
          <w:szCs w:val="24"/>
        </w:rPr>
      </w:pPr>
    </w:p>
    <w:sectPr w:rsidR="007504FD" w:rsidRPr="00361836"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B46" w:rsidRDefault="00E67B46" w:rsidP="00E56402">
      <w:pPr>
        <w:spacing w:after="0" w:line="240" w:lineRule="auto"/>
      </w:pPr>
      <w:r>
        <w:separator/>
      </w:r>
    </w:p>
  </w:endnote>
  <w:endnote w:type="continuationSeparator" w:id="1">
    <w:p w:rsidR="00E67B46" w:rsidRDefault="00E67B46"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EC1F8E"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683FC0">
      <w:rPr>
        <w:rFonts w:ascii="Verdana" w:hAnsi="Verdana"/>
        <w:noProof/>
        <w:sz w:val="16"/>
        <w:szCs w:val="16"/>
      </w:rPr>
      <w:t>4</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B46" w:rsidRDefault="00E67B46" w:rsidP="00E56402">
      <w:pPr>
        <w:spacing w:after="0" w:line="240" w:lineRule="auto"/>
      </w:pPr>
      <w:r>
        <w:separator/>
      </w:r>
    </w:p>
  </w:footnote>
  <w:footnote w:type="continuationSeparator" w:id="1">
    <w:p w:rsidR="00E67B46" w:rsidRDefault="00E67B46" w:rsidP="00E56402">
      <w:pPr>
        <w:spacing w:after="0" w:line="240" w:lineRule="auto"/>
      </w:pPr>
      <w:r>
        <w:continuationSeparator/>
      </w:r>
    </w:p>
  </w:footnote>
  <w:footnote w:id="2">
    <w:p w:rsidR="00361836" w:rsidRPr="00367FD2" w:rsidRDefault="00361836" w:rsidP="00361836">
      <w:pPr>
        <w:pStyle w:val="FootnoteText"/>
        <w:ind w:left="-567" w:firstLine="567"/>
        <w:jc w:val="both"/>
      </w:pPr>
    </w:p>
  </w:footnote>
  <w:footnote w:id="3">
    <w:p w:rsidR="00361836" w:rsidRPr="00367FD2" w:rsidRDefault="00361836" w:rsidP="00361836">
      <w:pPr>
        <w:pStyle w:val="FootnoteText"/>
        <w:ind w:left="-567" w:firstLine="567"/>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368" w:rsidRDefault="00B43368" w:rsidP="00B43368">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E9D5EDF"/>
    <w:multiLevelType w:val="hybridMultilevel"/>
    <w:tmpl w:val="E354D3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6">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7">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8">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9">
    <w:nsid w:val="711167B6"/>
    <w:multiLevelType w:val="hybridMultilevel"/>
    <w:tmpl w:val="AD3430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1">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2">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4"/>
  </w:num>
  <w:num w:numId="5">
    <w:abstractNumId w:val="38"/>
  </w:num>
  <w:num w:numId="6">
    <w:abstractNumId w:val="48"/>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4"/>
  </w:num>
  <w:num w:numId="16">
    <w:abstractNumId w:val="24"/>
  </w:num>
  <w:num w:numId="17">
    <w:abstractNumId w:val="15"/>
  </w:num>
  <w:num w:numId="18">
    <w:abstractNumId w:val="34"/>
  </w:num>
  <w:num w:numId="19">
    <w:abstractNumId w:val="10"/>
  </w:num>
  <w:num w:numId="20">
    <w:abstractNumId w:val="37"/>
  </w:num>
  <w:num w:numId="21">
    <w:abstractNumId w:val="50"/>
  </w:num>
  <w:num w:numId="22">
    <w:abstractNumId w:val="52"/>
  </w:num>
  <w:num w:numId="23">
    <w:abstractNumId w:val="21"/>
  </w:num>
  <w:num w:numId="24">
    <w:abstractNumId w:val="41"/>
  </w:num>
  <w:num w:numId="25">
    <w:abstractNumId w:val="7"/>
  </w:num>
  <w:num w:numId="26">
    <w:abstractNumId w:val="46"/>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7"/>
  </w:num>
  <w:num w:numId="35">
    <w:abstractNumId w:val="51"/>
  </w:num>
  <w:num w:numId="36">
    <w:abstractNumId w:val="53"/>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5"/>
  </w:num>
  <w:num w:numId="48">
    <w:abstractNumId w:val="25"/>
  </w:num>
  <w:num w:numId="49">
    <w:abstractNumId w:val="16"/>
  </w:num>
  <w:num w:numId="50">
    <w:abstractNumId w:val="22"/>
  </w:num>
  <w:num w:numId="51">
    <w:abstractNumId w:val="49"/>
  </w:num>
  <w:num w:numId="52">
    <w:abstractNumId w:val="43"/>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873"/>
    <w:rsid w:val="00144F47"/>
    <w:rsid w:val="00151CA0"/>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836"/>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6B95"/>
    <w:rsid w:val="00657147"/>
    <w:rsid w:val="00660E13"/>
    <w:rsid w:val="00663DF1"/>
    <w:rsid w:val="0066431F"/>
    <w:rsid w:val="00666A76"/>
    <w:rsid w:val="006673D7"/>
    <w:rsid w:val="006703F2"/>
    <w:rsid w:val="00671B16"/>
    <w:rsid w:val="00673BBE"/>
    <w:rsid w:val="00674FAD"/>
    <w:rsid w:val="00676369"/>
    <w:rsid w:val="00676AE8"/>
    <w:rsid w:val="00676DA3"/>
    <w:rsid w:val="00677E16"/>
    <w:rsid w:val="00682546"/>
    <w:rsid w:val="006832C9"/>
    <w:rsid w:val="00683FC0"/>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2B2D"/>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0AB3"/>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FD1"/>
    <w:rsid w:val="00881811"/>
    <w:rsid w:val="00883A55"/>
    <w:rsid w:val="0088406D"/>
    <w:rsid w:val="008840ED"/>
    <w:rsid w:val="0088528E"/>
    <w:rsid w:val="00885A31"/>
    <w:rsid w:val="00885D68"/>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6EF4"/>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368"/>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5EC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132"/>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0FA"/>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F19E1"/>
    <w:rsid w:val="00CF2C47"/>
    <w:rsid w:val="00CF325A"/>
    <w:rsid w:val="00CF51B1"/>
    <w:rsid w:val="00CF68E3"/>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6A5"/>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4A06"/>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B46"/>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43F"/>
    <w:rsid w:val="00EA595B"/>
    <w:rsid w:val="00EA6763"/>
    <w:rsid w:val="00EA77D4"/>
    <w:rsid w:val="00EB071F"/>
    <w:rsid w:val="00EB120E"/>
    <w:rsid w:val="00EB1A07"/>
    <w:rsid w:val="00EB1A54"/>
    <w:rsid w:val="00EB3431"/>
    <w:rsid w:val="00EB7587"/>
    <w:rsid w:val="00EB7C4B"/>
    <w:rsid w:val="00EB7F19"/>
    <w:rsid w:val="00EC12DE"/>
    <w:rsid w:val="00EC15BD"/>
    <w:rsid w:val="00EC1F8E"/>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0CD5"/>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F54"/>
    <w:rsid w:val="00F440DB"/>
    <w:rsid w:val="00F44795"/>
    <w:rsid w:val="00F45E3C"/>
    <w:rsid w:val="00F4686F"/>
    <w:rsid w:val="00F4774D"/>
    <w:rsid w:val="00F50323"/>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379"/>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 w:type="character" w:customStyle="1" w:styleId="FontStyle151">
    <w:name w:val="Font Style151"/>
    <w:rsid w:val="00361836"/>
    <w:rPr>
      <w:rFonts w:ascii="Times New Roman" w:hAnsi="Times New Roman" w:cs="Times New Roman"/>
      <w:sz w:val="24"/>
      <w:szCs w:val="24"/>
    </w:rPr>
  </w:style>
  <w:style w:type="character" w:styleId="EndnoteReference">
    <w:name w:val="endnote reference"/>
    <w:uiPriority w:val="99"/>
    <w:unhideWhenUsed/>
    <w:rsid w:val="003618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CE402-718F-43EB-85D3-EFDD9068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11036</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2014-11-28T08:28:00Z</dcterms:created>
  <dcterms:modified xsi:type="dcterms:W3CDTF">2015-08-05T05:59:00Z</dcterms:modified>
</cp:coreProperties>
</file>